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FDEFD" w14:textId="3235473C" w:rsidR="008904EF" w:rsidRPr="00340E19" w:rsidRDefault="00340E19" w:rsidP="00340E19">
      <w:pPr>
        <w:keepNext/>
        <w:pageBreakBefore/>
        <w:autoSpaceDE w:val="0"/>
        <w:autoSpaceDN w:val="0"/>
        <w:outlineLvl w:val="0"/>
        <w:rPr>
          <w:b/>
        </w:rPr>
      </w:pPr>
      <w:bookmarkStart w:id="0" w:name="_Toc16166240"/>
      <w:r w:rsidRPr="00340E19">
        <w:rPr>
          <w:b/>
        </w:rPr>
        <w:drawing>
          <wp:inline distT="0" distB="0" distL="0" distR="0" wp14:anchorId="40FA8D6E" wp14:editId="79924362">
            <wp:extent cx="9327515" cy="66986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27515" cy="669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04EF" w:rsidRPr="00340E19">
        <w:rPr>
          <w:b/>
        </w:rPr>
        <w:lastRenderedPageBreak/>
        <w:t>СОДЕРЖАНИЕ УЧЕБНОГО ПРЕДМЕТА</w:t>
      </w:r>
    </w:p>
    <w:p w14:paraId="4BBA91D6" w14:textId="77777777" w:rsidR="008904EF" w:rsidRPr="00340E19" w:rsidRDefault="008904EF" w:rsidP="00340E19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bidi="ru-RU"/>
        </w:rPr>
      </w:pPr>
    </w:p>
    <w:p w14:paraId="4F799762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b/>
          <w:color w:val="000000"/>
          <w:spacing w:val="4"/>
          <w:sz w:val="24"/>
          <w:szCs w:val="24"/>
        </w:rPr>
      </w:pPr>
      <w:r w:rsidRPr="00340E19">
        <w:rPr>
          <w:b/>
          <w:color w:val="000000"/>
          <w:spacing w:val="4"/>
          <w:sz w:val="24"/>
          <w:szCs w:val="24"/>
        </w:rPr>
        <w:t xml:space="preserve">Язык и общение (3ч) </w:t>
      </w:r>
    </w:p>
    <w:p w14:paraId="06B15FE0" w14:textId="77777777" w:rsidR="008904EF" w:rsidRPr="00340E19" w:rsidRDefault="008904EF" w:rsidP="00340E19">
      <w:pPr>
        <w:ind w:left="-142" w:firstLine="709"/>
        <w:jc w:val="both"/>
      </w:pPr>
      <w:r w:rsidRPr="00340E19">
        <w:t>Основное содержание: язык и человек. Общение устное и письменное. Чтение и его виды. Слушание и его приёмы. Научный, художественный, разговорный стили речи.</w:t>
      </w:r>
    </w:p>
    <w:p w14:paraId="5DB7BC9C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b/>
          <w:color w:val="000000"/>
          <w:spacing w:val="4"/>
          <w:sz w:val="24"/>
          <w:szCs w:val="24"/>
        </w:rPr>
        <w:t>Вспоминаем, повторяем, изучаем (20ч.)</w:t>
      </w:r>
    </w:p>
    <w:p w14:paraId="6CCB9B43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I. Части слова. Орфограмма. Место орфограмм в словах. Правописание проверяемых и непроверяемых гласных и согласных в корне слова. Правописание букв и, а, у после шипящих. Разделительные ъ и ь.</w:t>
      </w:r>
    </w:p>
    <w:p w14:paraId="5A105D70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Самостоятельные и служебные части речи. Имя существительное: три склонения, род, падеж, число. Правописание гласных в надежных окончаниях существительных. Буква ь на конце существительных после шипящих.</w:t>
      </w:r>
    </w:p>
    <w:p w14:paraId="40DD7485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Имя прилагательное: род, падеж, число. Правописание гласных в надежных окончаниях прилагательных.</w:t>
      </w:r>
    </w:p>
    <w:p w14:paraId="0ACBDC33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Местоимения 1, 2 и 3-го лица. 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-</w:t>
      </w:r>
      <w:proofErr w:type="spellStart"/>
      <w:r w:rsidRPr="00340E19">
        <w:rPr>
          <w:color w:val="000000"/>
          <w:spacing w:val="4"/>
          <w:sz w:val="24"/>
          <w:szCs w:val="24"/>
        </w:rPr>
        <w:t>тся</w:t>
      </w:r>
      <w:proofErr w:type="spellEnd"/>
      <w:r w:rsidRPr="00340E19">
        <w:rPr>
          <w:color w:val="000000"/>
          <w:spacing w:val="4"/>
          <w:sz w:val="24"/>
          <w:szCs w:val="24"/>
        </w:rPr>
        <w:t xml:space="preserve"> и -</w:t>
      </w:r>
      <w:proofErr w:type="spellStart"/>
      <w:r w:rsidRPr="00340E19">
        <w:rPr>
          <w:color w:val="000000"/>
          <w:spacing w:val="4"/>
          <w:sz w:val="24"/>
          <w:szCs w:val="24"/>
        </w:rPr>
        <w:t>ться</w:t>
      </w:r>
      <w:proofErr w:type="spellEnd"/>
      <w:r w:rsidRPr="00340E19">
        <w:rPr>
          <w:color w:val="000000"/>
          <w:spacing w:val="4"/>
          <w:sz w:val="24"/>
          <w:szCs w:val="24"/>
        </w:rPr>
        <w:t>; раздельное написание не с глаголами.</w:t>
      </w:r>
    </w:p>
    <w:p w14:paraId="49CB47C0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Наречие (ознакомление). Предлоги и союзы. Раздельное написание предлогов со словами.</w:t>
      </w:r>
    </w:p>
    <w:p w14:paraId="168C6592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b/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Текст. Тема текста. Стили.</w:t>
      </w:r>
    </w:p>
    <w:p w14:paraId="23215D32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b/>
          <w:color w:val="000000"/>
          <w:spacing w:val="4"/>
          <w:sz w:val="24"/>
          <w:szCs w:val="24"/>
        </w:rPr>
        <w:t xml:space="preserve">Синтаксис. Пунктуация. Культура речи. (31ч.) </w:t>
      </w:r>
    </w:p>
    <w:p w14:paraId="520101C2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I. Основные синтаксические понятия (единицы): словосочетание, предложение, текст.</w:t>
      </w:r>
    </w:p>
    <w:p w14:paraId="0BAD4AF8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Пунктуация как раздел науки о языке.</w:t>
      </w:r>
    </w:p>
    <w:p w14:paraId="1221B741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Словосочетание: главное и зависимое слова в словосочетании.</w:t>
      </w:r>
    </w:p>
    <w:p w14:paraId="32800411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</w:t>
      </w:r>
    </w:p>
    <w:p w14:paraId="7428D6A4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Грамматическая основа предложения.</w:t>
      </w:r>
    </w:p>
    <w:p w14:paraId="5DBF42F1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Главные члены предложения, второстепенные члены предложения: дополнение, определение, обстоятельство.</w:t>
      </w:r>
    </w:p>
    <w:p w14:paraId="0D781103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 xml:space="preserve">Нераспространенные и распространенные предложения (с двумя главными членами). Предложения с однородными членами, не связанными </w:t>
      </w:r>
      <w:proofErr w:type="gramStart"/>
      <w:r w:rsidRPr="00340E19">
        <w:rPr>
          <w:color w:val="000000"/>
          <w:spacing w:val="4"/>
          <w:sz w:val="24"/>
          <w:szCs w:val="24"/>
        </w:rPr>
        <w:t>союза- ми</w:t>
      </w:r>
      <w:proofErr w:type="gramEnd"/>
      <w:r w:rsidRPr="00340E19">
        <w:rPr>
          <w:color w:val="000000"/>
          <w:spacing w:val="4"/>
          <w:sz w:val="24"/>
          <w:szCs w:val="24"/>
        </w:rPr>
        <w:t>, а также связанными союзами а, но и одиночным союзом и; запятая между однородными членами без союзов и с союзами а, но, и. Обобщающие слова перед однородными членами. Двоеточие после обобщающего слова.</w:t>
      </w:r>
    </w:p>
    <w:p w14:paraId="5231646C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Синтаксический разбор словосочетания и предложения.</w:t>
      </w:r>
    </w:p>
    <w:p w14:paraId="4BE67640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Обращение, знаки препинания при обращении. Вводные слова и словосочетания.</w:t>
      </w:r>
    </w:p>
    <w:p w14:paraId="6353481E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14:paraId="0D02A30F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Запятая между простыми предложениями в сложном предложении перед союзами и, а, но, чтобы, потому что, когда, который, что, если.</w:t>
      </w:r>
    </w:p>
    <w:p w14:paraId="3936291A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Прямая речь после слов автора и перед ними; знаки препинания при прямой речи.</w:t>
      </w:r>
    </w:p>
    <w:p w14:paraId="6DD39C31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Диалог. Тире в начале реплик диалога.</w:t>
      </w:r>
    </w:p>
    <w:p w14:paraId="6A1BE428" w14:textId="77777777" w:rsidR="008904EF" w:rsidRPr="00340E19" w:rsidRDefault="008904EF" w:rsidP="00340E19">
      <w:pPr>
        <w:pStyle w:val="Standard"/>
        <w:shd w:val="clear" w:color="auto" w:fill="FFFFFF"/>
        <w:ind w:left="-142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II.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14:paraId="4B0CC326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b/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lastRenderedPageBreak/>
        <w:t>III. Речь устная и письменная; диалогическая и монологическая. Основная мысль текста. Этикетные диалоги. Письмо как одна из разновидностей текста.</w:t>
      </w:r>
    </w:p>
    <w:p w14:paraId="43A762DE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color w:val="000000"/>
          <w:spacing w:val="4"/>
          <w:sz w:val="24"/>
          <w:szCs w:val="24"/>
        </w:rPr>
      </w:pPr>
      <w:r w:rsidRPr="00340E19">
        <w:rPr>
          <w:b/>
          <w:color w:val="000000"/>
          <w:spacing w:val="4"/>
          <w:sz w:val="24"/>
          <w:szCs w:val="24"/>
        </w:rPr>
        <w:t>Фонетика. Орфоэпия. Графика. Орфография. Культура речи (14ч.)</w:t>
      </w:r>
    </w:p>
    <w:p w14:paraId="0788C53B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I.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Шипящие и ц. Сильные и слабые позиции звуков.</w:t>
      </w:r>
    </w:p>
    <w:p w14:paraId="25030F19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Фонетический разбор слова. Орфоэпические словари.</w:t>
      </w:r>
    </w:p>
    <w:p w14:paraId="0167016F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Графика как раздел науки о языке. Обозначение звуков речи на письме; алфавит. Рукописные и печатные буквы; прописные и строчные. Каллиграфия.</w:t>
      </w:r>
    </w:p>
    <w:p w14:paraId="67AEC082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Звуковое значение букв е, ё, ю, я. Обозначение мягкости согласных. Мягкий знак для обозначения мягкости согласных. Опознавательные признаки орфограмм.</w:t>
      </w:r>
    </w:p>
    <w:p w14:paraId="361C3C7B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Орфографический разбор.</w:t>
      </w:r>
    </w:p>
    <w:p w14:paraId="74490649" w14:textId="77777777" w:rsidR="008904EF" w:rsidRPr="00340E19" w:rsidRDefault="008904EF" w:rsidP="00340E19">
      <w:pPr>
        <w:pStyle w:val="Standard"/>
        <w:shd w:val="clear" w:color="auto" w:fill="FFFFFF"/>
        <w:ind w:left="38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Орфографические словари.</w:t>
      </w:r>
    </w:p>
    <w:p w14:paraId="308302ED" w14:textId="77777777" w:rsidR="008904EF" w:rsidRPr="00340E19" w:rsidRDefault="008904EF" w:rsidP="00340E19">
      <w:pPr>
        <w:pStyle w:val="Standard"/>
        <w:shd w:val="clear" w:color="auto" w:fill="FFFFFF"/>
        <w:ind w:left="38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II. Умение соблюдать основные правила литературного произношения в рамках требований учебника; произносить гласные и согласные перед гласным е.</w:t>
      </w:r>
    </w:p>
    <w:p w14:paraId="2D1400DC" w14:textId="77777777" w:rsidR="008904EF" w:rsidRPr="00340E19" w:rsidRDefault="008904EF" w:rsidP="00340E19">
      <w:pPr>
        <w:pStyle w:val="Standard"/>
        <w:shd w:val="clear" w:color="auto" w:fill="FFFFFF"/>
        <w:ind w:left="38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Умение находить справки о произношении слов в различных словарях (в том числе орфоэпических).</w:t>
      </w:r>
    </w:p>
    <w:p w14:paraId="7371CBB0" w14:textId="77777777" w:rsidR="008904EF" w:rsidRPr="00340E19" w:rsidRDefault="008904EF" w:rsidP="00340E19">
      <w:pPr>
        <w:pStyle w:val="Standard"/>
        <w:shd w:val="clear" w:color="auto" w:fill="FFFFFF"/>
        <w:ind w:left="38"/>
        <w:rPr>
          <w:b/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III. Типы текстов. Повествование. Описание (предмета), отбор языковых средств в зависимости от темы, цели, адресата высказывания.</w:t>
      </w:r>
    </w:p>
    <w:p w14:paraId="6FA021FC" w14:textId="77777777" w:rsidR="008904EF" w:rsidRPr="00340E19" w:rsidRDefault="008904EF" w:rsidP="00340E19">
      <w:pPr>
        <w:pStyle w:val="Standard"/>
        <w:shd w:val="clear" w:color="auto" w:fill="FFFFFF"/>
        <w:ind w:left="38"/>
        <w:rPr>
          <w:b/>
          <w:color w:val="000000"/>
          <w:spacing w:val="4"/>
          <w:sz w:val="24"/>
          <w:szCs w:val="24"/>
        </w:rPr>
      </w:pPr>
    </w:p>
    <w:p w14:paraId="6D44B4E8" w14:textId="77777777" w:rsidR="008904EF" w:rsidRPr="00340E19" w:rsidRDefault="008904EF" w:rsidP="00340E19">
      <w:pPr>
        <w:pStyle w:val="Standard"/>
        <w:shd w:val="clear" w:color="auto" w:fill="FFFFFF"/>
        <w:ind w:left="38"/>
        <w:rPr>
          <w:color w:val="000000"/>
          <w:spacing w:val="4"/>
          <w:sz w:val="24"/>
          <w:szCs w:val="24"/>
        </w:rPr>
      </w:pPr>
      <w:r w:rsidRPr="00340E19">
        <w:rPr>
          <w:b/>
          <w:color w:val="000000"/>
          <w:spacing w:val="4"/>
          <w:sz w:val="24"/>
          <w:szCs w:val="24"/>
        </w:rPr>
        <w:t>Лексика. Культура речи (8ч.)</w:t>
      </w:r>
    </w:p>
    <w:p w14:paraId="7FDD2BED" w14:textId="77777777" w:rsidR="008904EF" w:rsidRPr="00340E19" w:rsidRDefault="008904EF" w:rsidP="00340E19">
      <w:pPr>
        <w:pStyle w:val="Standard"/>
        <w:shd w:val="clear" w:color="auto" w:fill="FFFFFF"/>
        <w:ind w:left="38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I. 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</w:t>
      </w:r>
    </w:p>
    <w:p w14:paraId="62EB28D8" w14:textId="77777777" w:rsidR="008904EF" w:rsidRPr="00340E19" w:rsidRDefault="008904EF" w:rsidP="00340E19">
      <w:pPr>
        <w:pStyle w:val="Standard"/>
        <w:shd w:val="clear" w:color="auto" w:fill="FFFFFF"/>
        <w:ind w:left="38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II. Умение пользоваться толковым словарем, словарем антонимов и другими школьными словарями. Умение употреблять слова в свойственном им значении.</w:t>
      </w:r>
    </w:p>
    <w:p w14:paraId="728AC926" w14:textId="77777777" w:rsidR="008904EF" w:rsidRPr="00340E19" w:rsidRDefault="008904EF" w:rsidP="00340E19">
      <w:pPr>
        <w:pStyle w:val="Standard"/>
        <w:shd w:val="clear" w:color="auto" w:fill="FFFFFF"/>
        <w:ind w:left="38"/>
        <w:rPr>
          <w:b/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Ш. Создание текста на основе исходного (подробное изложение), членение его на части. Описание изображенного на картине с использованием необходимых языковых средств.</w:t>
      </w:r>
    </w:p>
    <w:p w14:paraId="5153991C" w14:textId="77777777" w:rsidR="008904EF" w:rsidRPr="00340E19" w:rsidRDefault="008904EF" w:rsidP="00340E19">
      <w:pPr>
        <w:pStyle w:val="Standard"/>
        <w:shd w:val="clear" w:color="auto" w:fill="FFFFFF"/>
        <w:ind w:left="38"/>
        <w:rPr>
          <w:color w:val="000000"/>
          <w:spacing w:val="4"/>
          <w:sz w:val="24"/>
          <w:szCs w:val="24"/>
        </w:rPr>
      </w:pPr>
      <w:proofErr w:type="spellStart"/>
      <w:r w:rsidRPr="00340E19">
        <w:rPr>
          <w:b/>
          <w:color w:val="000000"/>
          <w:spacing w:val="4"/>
          <w:sz w:val="24"/>
          <w:szCs w:val="24"/>
        </w:rPr>
        <w:t>Морфемика</w:t>
      </w:r>
      <w:proofErr w:type="spellEnd"/>
      <w:r w:rsidRPr="00340E19">
        <w:rPr>
          <w:b/>
          <w:color w:val="000000"/>
          <w:spacing w:val="4"/>
          <w:sz w:val="24"/>
          <w:szCs w:val="24"/>
        </w:rPr>
        <w:t>. Орфография. Культура речи (22ч.)</w:t>
      </w:r>
    </w:p>
    <w:p w14:paraId="0F25AD01" w14:textId="77777777" w:rsidR="008904EF" w:rsidRPr="00340E19" w:rsidRDefault="008904EF" w:rsidP="00340E19">
      <w:pPr>
        <w:pStyle w:val="Standard"/>
        <w:shd w:val="clear" w:color="auto" w:fill="FFFFFF"/>
        <w:ind w:left="38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 xml:space="preserve">I. </w:t>
      </w:r>
      <w:proofErr w:type="spellStart"/>
      <w:r w:rsidRPr="00340E19">
        <w:rPr>
          <w:color w:val="000000"/>
          <w:spacing w:val="4"/>
          <w:sz w:val="24"/>
          <w:szCs w:val="24"/>
        </w:rPr>
        <w:t>Морфемика</w:t>
      </w:r>
      <w:proofErr w:type="spellEnd"/>
      <w:r w:rsidRPr="00340E19">
        <w:rPr>
          <w:color w:val="000000"/>
          <w:spacing w:val="4"/>
          <w:sz w:val="24"/>
          <w:szCs w:val="24"/>
        </w:rPr>
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назначение в слове. чередование гласных и согласных в слове. Варианты морфем. Морфемный разбор слов. Морфемные словари.</w:t>
      </w:r>
    </w:p>
    <w:p w14:paraId="336AAD12" w14:textId="77777777" w:rsidR="008904EF" w:rsidRPr="00340E19" w:rsidRDefault="008904EF" w:rsidP="00340E19">
      <w:pPr>
        <w:pStyle w:val="Standard"/>
        <w:shd w:val="clear" w:color="auto" w:fill="FFFFFF"/>
        <w:ind w:left="38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Орфография как раздел науки о языке. Орфографическое правило.</w:t>
      </w:r>
    </w:p>
    <w:p w14:paraId="1E7E5DBD" w14:textId="77777777" w:rsidR="008904EF" w:rsidRPr="00340E19" w:rsidRDefault="008904EF" w:rsidP="00340E19">
      <w:pPr>
        <w:pStyle w:val="Standard"/>
        <w:shd w:val="clear" w:color="auto" w:fill="FFFFFF"/>
        <w:ind w:left="38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 xml:space="preserve">Правописание гласных и согласных в приставках; буквы з и с на конце приставок. Правописание чередующихся гласных о </w:t>
      </w:r>
      <w:proofErr w:type="gramStart"/>
      <w:r w:rsidRPr="00340E19">
        <w:rPr>
          <w:color w:val="000000"/>
          <w:spacing w:val="4"/>
          <w:sz w:val="24"/>
          <w:szCs w:val="24"/>
        </w:rPr>
        <w:t>и</w:t>
      </w:r>
      <w:proofErr w:type="gramEnd"/>
      <w:r w:rsidRPr="00340E19">
        <w:rPr>
          <w:color w:val="000000"/>
          <w:spacing w:val="4"/>
          <w:sz w:val="24"/>
          <w:szCs w:val="24"/>
        </w:rPr>
        <w:t xml:space="preserve"> а в корнях -лож-/ -лаг-, -рос- / -</w:t>
      </w:r>
      <w:proofErr w:type="spellStart"/>
      <w:r w:rsidRPr="00340E19">
        <w:rPr>
          <w:color w:val="000000"/>
          <w:spacing w:val="4"/>
          <w:sz w:val="24"/>
          <w:szCs w:val="24"/>
        </w:rPr>
        <w:t>раст</w:t>
      </w:r>
      <w:proofErr w:type="spellEnd"/>
      <w:r w:rsidRPr="00340E19">
        <w:rPr>
          <w:color w:val="000000"/>
          <w:spacing w:val="4"/>
          <w:sz w:val="24"/>
          <w:szCs w:val="24"/>
        </w:rPr>
        <w:t xml:space="preserve">-. Буквы е и о после шипящих в корне. Буквы ы и </w:t>
      </w:r>
      <w:proofErr w:type="spellStart"/>
      <w:r w:rsidRPr="00340E19">
        <w:rPr>
          <w:color w:val="000000"/>
          <w:spacing w:val="4"/>
          <w:sz w:val="24"/>
          <w:szCs w:val="24"/>
        </w:rPr>
        <w:t>и</w:t>
      </w:r>
      <w:proofErr w:type="spellEnd"/>
      <w:r w:rsidRPr="00340E19">
        <w:rPr>
          <w:color w:val="000000"/>
          <w:spacing w:val="4"/>
          <w:sz w:val="24"/>
          <w:szCs w:val="24"/>
        </w:rPr>
        <w:t xml:space="preserve"> после ц.</w:t>
      </w:r>
    </w:p>
    <w:p w14:paraId="70DED919" w14:textId="77777777" w:rsidR="008904EF" w:rsidRPr="00340E19" w:rsidRDefault="008904EF" w:rsidP="00340E19">
      <w:pPr>
        <w:pStyle w:val="Standard"/>
        <w:shd w:val="clear" w:color="auto" w:fill="FFFFFF"/>
        <w:ind w:left="38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II. Умение употреблять слова с разными приставками и суффиксами. Умение пользоваться орфографическими и морфемными словарями.</w:t>
      </w:r>
    </w:p>
    <w:p w14:paraId="303B9230" w14:textId="77777777" w:rsidR="008904EF" w:rsidRPr="00340E19" w:rsidRDefault="008904EF" w:rsidP="00340E19">
      <w:pPr>
        <w:pStyle w:val="Standard"/>
        <w:shd w:val="clear" w:color="auto" w:fill="FFFFFF"/>
        <w:ind w:left="38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III. Рассуждение в повествовании. Рассуждение, его структура и разновидности.</w:t>
      </w:r>
    </w:p>
    <w:p w14:paraId="786409E2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proofErr w:type="spellStart"/>
      <w:r w:rsidRPr="00340E19">
        <w:rPr>
          <w:color w:val="000000"/>
          <w:spacing w:val="4"/>
          <w:sz w:val="24"/>
          <w:szCs w:val="24"/>
        </w:rPr>
        <w:t>Морфемика</w:t>
      </w:r>
      <w:proofErr w:type="spellEnd"/>
      <w:r w:rsidRPr="00340E19">
        <w:rPr>
          <w:color w:val="000000"/>
          <w:spacing w:val="4"/>
          <w:sz w:val="24"/>
          <w:szCs w:val="24"/>
        </w:rPr>
        <w:t>. Состав слов. Морфемы. Значения морфем. Морфемный разбор слов. Образование и изменение слов. Однокоренные слова и формы одного и того же слова.</w:t>
      </w:r>
    </w:p>
    <w:p w14:paraId="30DC2A20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Окончание. Основа. Производная и производящая основа. Корень слова. Морфемный разбор слов.</w:t>
      </w:r>
    </w:p>
    <w:p w14:paraId="0948CD65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Рассуждение как тип речи. Особенности текста-рассуждения. Композиция рассуждения</w:t>
      </w:r>
    </w:p>
    <w:p w14:paraId="48FC3EE8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lastRenderedPageBreak/>
        <w:t>Суффикс как значимая часть слова. Значения суффиксов. Морфемный разбор слов.</w:t>
      </w:r>
    </w:p>
    <w:p w14:paraId="1006325C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Приставка как самостоятельное словообразовательное средство, которое присоединяется к целому слову, а не к части. Значения приставок. Приставки и предлоги. Морфемный разбор слов.</w:t>
      </w:r>
    </w:p>
    <w:p w14:paraId="58C6B25C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Чередование звуков. Чередующиеся гласные и согласные звуки в корнях слов. Чередование при образовании и при изменении слов</w:t>
      </w:r>
    </w:p>
    <w:p w14:paraId="59B56370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Беглость гласных. Условия беглости гласных в слове. Варианты морфем. Морфемный разбор слов</w:t>
      </w:r>
    </w:p>
    <w:p w14:paraId="1EB4AEBC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Чередование звуков. Варианты морфем</w:t>
      </w:r>
    </w:p>
    <w:p w14:paraId="14A01D1E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Тема, основная мысль, план текста. Авторский стиль. Языковые особенности текста. Творческое задание к тексту</w:t>
      </w:r>
    </w:p>
    <w:p w14:paraId="5D89D1ED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Состав слова. Устный и письменный морфемный разбор слов</w:t>
      </w:r>
    </w:p>
    <w:p w14:paraId="0B475CA0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 xml:space="preserve">Шипящие согласные звуки. Правописание гласных ё — о в корне </w:t>
      </w:r>
      <w:proofErr w:type="gramStart"/>
      <w:r w:rsidRPr="00340E19">
        <w:rPr>
          <w:color w:val="000000"/>
          <w:spacing w:val="4"/>
          <w:sz w:val="24"/>
          <w:szCs w:val="24"/>
        </w:rPr>
        <w:t>слов</w:t>
      </w:r>
      <w:proofErr w:type="gramEnd"/>
      <w:r w:rsidRPr="00340E19">
        <w:rPr>
          <w:color w:val="000000"/>
          <w:spacing w:val="4"/>
          <w:sz w:val="24"/>
          <w:szCs w:val="24"/>
        </w:rPr>
        <w:t xml:space="preserve"> после шипящих под ударением. Слова-исключения</w:t>
      </w:r>
    </w:p>
    <w:p w14:paraId="4BB90C57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Условия выбора букв и — ы после ц. Грамматические разборы.</w:t>
      </w:r>
    </w:p>
    <w:p w14:paraId="151B3183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Состав слова. Орфограммы в корнях слов. Морфемный разбор слов.</w:t>
      </w:r>
    </w:p>
    <w:p w14:paraId="4F472224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b/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Орфография. Пунктуация. Грамматические разборы</w:t>
      </w:r>
    </w:p>
    <w:p w14:paraId="76F597B7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b/>
          <w:color w:val="000000"/>
          <w:spacing w:val="4"/>
          <w:sz w:val="24"/>
          <w:szCs w:val="24"/>
        </w:rPr>
      </w:pPr>
      <w:r w:rsidRPr="00340E19">
        <w:rPr>
          <w:b/>
          <w:color w:val="000000"/>
          <w:spacing w:val="4"/>
          <w:sz w:val="24"/>
          <w:szCs w:val="24"/>
        </w:rPr>
        <w:t>Морфология. Орфография. Культура речи (61 ч)</w:t>
      </w:r>
    </w:p>
    <w:p w14:paraId="46CA431D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b/>
          <w:color w:val="000000"/>
          <w:spacing w:val="4"/>
          <w:sz w:val="24"/>
          <w:szCs w:val="24"/>
        </w:rPr>
        <w:t>Имя существительное (21ч.)</w:t>
      </w:r>
    </w:p>
    <w:p w14:paraId="587D7E49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I. Имя существительное как часть речи. Синтаксическая роль имени существительного в предложении.</w:t>
      </w:r>
    </w:p>
    <w:p w14:paraId="61628CAF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Существительные одушевленные и неодушевленные (повторение). Существительные собственные и нарицательные. Большая буква в географическими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14:paraId="1CBC116F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Существительные, имеющие форму только единственного или только множественного числа.</w:t>
      </w:r>
    </w:p>
    <w:p w14:paraId="75F58C76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Морфологический разбор слов. Буквы о и е после шипящих и ц в окончаниях существительных.</w:t>
      </w:r>
    </w:p>
    <w:p w14:paraId="681A9376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Склонение существительных на -</w:t>
      </w:r>
      <w:proofErr w:type="spellStart"/>
      <w:r w:rsidRPr="00340E19">
        <w:rPr>
          <w:color w:val="000000"/>
          <w:spacing w:val="4"/>
          <w:sz w:val="24"/>
          <w:szCs w:val="24"/>
        </w:rPr>
        <w:t>ия</w:t>
      </w:r>
      <w:proofErr w:type="spellEnd"/>
      <w:r w:rsidRPr="00340E19">
        <w:rPr>
          <w:color w:val="000000"/>
          <w:spacing w:val="4"/>
          <w:sz w:val="24"/>
          <w:szCs w:val="24"/>
        </w:rPr>
        <w:t>, -</w:t>
      </w:r>
      <w:proofErr w:type="spellStart"/>
      <w:r w:rsidRPr="00340E19">
        <w:rPr>
          <w:color w:val="000000"/>
          <w:spacing w:val="4"/>
          <w:sz w:val="24"/>
          <w:szCs w:val="24"/>
        </w:rPr>
        <w:t>ий</w:t>
      </w:r>
      <w:proofErr w:type="spellEnd"/>
      <w:r w:rsidRPr="00340E19">
        <w:rPr>
          <w:color w:val="000000"/>
          <w:spacing w:val="4"/>
          <w:sz w:val="24"/>
          <w:szCs w:val="24"/>
        </w:rPr>
        <w:t>, -</w:t>
      </w:r>
      <w:proofErr w:type="spellStart"/>
      <w:r w:rsidRPr="00340E19">
        <w:rPr>
          <w:color w:val="000000"/>
          <w:spacing w:val="4"/>
          <w:sz w:val="24"/>
          <w:szCs w:val="24"/>
        </w:rPr>
        <w:t>ие</w:t>
      </w:r>
      <w:proofErr w:type="spellEnd"/>
      <w:r w:rsidRPr="00340E19">
        <w:rPr>
          <w:color w:val="000000"/>
          <w:spacing w:val="4"/>
          <w:sz w:val="24"/>
          <w:szCs w:val="24"/>
        </w:rPr>
        <w:t>. Правописание гласных в падежных окончаниях имен существительных.</w:t>
      </w:r>
    </w:p>
    <w:p w14:paraId="5E97F4CD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II. Умение согласовывать прилагательные и глаголы прошедшего времени с существительными, род которых может быть определен неверно (например, фамилия, яблоко).</w:t>
      </w:r>
    </w:p>
    <w:p w14:paraId="06973BA3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Умение правильно образовывать формы именительного (инженеры, выборы) и родительного (чулок, мест) падежей множественного числа.</w:t>
      </w:r>
    </w:p>
    <w:p w14:paraId="72D7838D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Умение использовать в речи существительные-синонимы для более точного выражения мыслей и для устранения неоправданного повтора одних и тех же слов.</w:t>
      </w:r>
    </w:p>
    <w:p w14:paraId="50DE9FEC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b/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III. Доказательства и объяснения в рассуждении.</w:t>
      </w:r>
    </w:p>
    <w:p w14:paraId="07AA0990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b/>
          <w:color w:val="000000"/>
          <w:spacing w:val="4"/>
          <w:sz w:val="24"/>
          <w:szCs w:val="24"/>
        </w:rPr>
        <w:t>Имя прилагательное (12ч.)</w:t>
      </w:r>
    </w:p>
    <w:p w14:paraId="213D9136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I. Имя прилагательное как часть речи. Синтаксическая роль имени прилагательного в предложении.</w:t>
      </w:r>
    </w:p>
    <w:p w14:paraId="51F88B6C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Полные и краткие прилагательные. 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</w:t>
      </w:r>
    </w:p>
    <w:p w14:paraId="4709A106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Изменение полных прилагательных по родам, падежам и числам, а кратких - по родам и числам.</w:t>
      </w:r>
    </w:p>
    <w:p w14:paraId="57734782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II. Умение правильно ставить ударение в краткой форме прилагательных (труден, трудна, трудно).</w:t>
      </w:r>
    </w:p>
    <w:p w14:paraId="7C8B2861" w14:textId="77777777" w:rsidR="008904EF" w:rsidRPr="00340E19" w:rsidRDefault="008904EF" w:rsidP="00340E19">
      <w:pPr>
        <w:pStyle w:val="Standard"/>
        <w:shd w:val="clear" w:color="auto" w:fill="FFFFFF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Умение пользоваться в речи прилагательными-синонимами для более точного выражения мысли и для устранения неоправданных повторений одних и тех же слов.</w:t>
      </w:r>
    </w:p>
    <w:p w14:paraId="01990F7F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b/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III. Описание животного. Структура текста данного жанра. Стилистические разновидности этого жанра.</w:t>
      </w:r>
    </w:p>
    <w:p w14:paraId="67F43128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color w:val="000000"/>
          <w:spacing w:val="4"/>
          <w:sz w:val="24"/>
          <w:szCs w:val="24"/>
        </w:rPr>
      </w:pPr>
      <w:r w:rsidRPr="00340E19">
        <w:rPr>
          <w:b/>
          <w:color w:val="000000"/>
          <w:spacing w:val="4"/>
          <w:sz w:val="24"/>
          <w:szCs w:val="24"/>
        </w:rPr>
        <w:lastRenderedPageBreak/>
        <w:t>Глагол (29ч.)</w:t>
      </w:r>
    </w:p>
    <w:p w14:paraId="1E0ECA50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I. Глагол как часть речи. Синтаксическая роль глагола в предложении.</w:t>
      </w:r>
    </w:p>
    <w:p w14:paraId="38742AE4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Неопределенная форма глагола (инфинитив на -</w:t>
      </w:r>
      <w:proofErr w:type="spellStart"/>
      <w:r w:rsidRPr="00340E19">
        <w:rPr>
          <w:color w:val="000000"/>
          <w:spacing w:val="4"/>
          <w:sz w:val="24"/>
          <w:szCs w:val="24"/>
        </w:rPr>
        <w:t>ть</w:t>
      </w:r>
      <w:proofErr w:type="spellEnd"/>
      <w:r w:rsidRPr="00340E19">
        <w:rPr>
          <w:color w:val="000000"/>
          <w:spacing w:val="4"/>
          <w:sz w:val="24"/>
          <w:szCs w:val="24"/>
        </w:rPr>
        <w:t xml:space="preserve"> (-</w:t>
      </w:r>
      <w:proofErr w:type="spellStart"/>
      <w:r w:rsidRPr="00340E19">
        <w:rPr>
          <w:color w:val="000000"/>
          <w:spacing w:val="4"/>
          <w:sz w:val="24"/>
          <w:szCs w:val="24"/>
        </w:rPr>
        <w:t>ться</w:t>
      </w:r>
      <w:proofErr w:type="spellEnd"/>
      <w:r w:rsidRPr="00340E19">
        <w:rPr>
          <w:color w:val="000000"/>
          <w:spacing w:val="4"/>
          <w:sz w:val="24"/>
          <w:szCs w:val="24"/>
        </w:rPr>
        <w:t>), -</w:t>
      </w:r>
      <w:proofErr w:type="spellStart"/>
      <w:r w:rsidRPr="00340E19">
        <w:rPr>
          <w:color w:val="000000"/>
          <w:spacing w:val="4"/>
          <w:sz w:val="24"/>
          <w:szCs w:val="24"/>
        </w:rPr>
        <w:t>ти</w:t>
      </w:r>
      <w:proofErr w:type="spellEnd"/>
      <w:r w:rsidRPr="00340E19">
        <w:rPr>
          <w:color w:val="000000"/>
          <w:spacing w:val="4"/>
          <w:sz w:val="24"/>
          <w:szCs w:val="24"/>
        </w:rPr>
        <w:t xml:space="preserve"> (-</w:t>
      </w:r>
      <w:proofErr w:type="spellStart"/>
      <w:r w:rsidRPr="00340E19">
        <w:rPr>
          <w:color w:val="000000"/>
          <w:spacing w:val="4"/>
          <w:sz w:val="24"/>
          <w:szCs w:val="24"/>
        </w:rPr>
        <w:t>тись</w:t>
      </w:r>
      <w:proofErr w:type="spellEnd"/>
      <w:r w:rsidRPr="00340E19">
        <w:rPr>
          <w:color w:val="000000"/>
          <w:spacing w:val="4"/>
          <w:sz w:val="24"/>
          <w:szCs w:val="24"/>
        </w:rPr>
        <w:t>), -</w:t>
      </w:r>
      <w:proofErr w:type="spellStart"/>
      <w:r w:rsidRPr="00340E19">
        <w:rPr>
          <w:color w:val="000000"/>
          <w:spacing w:val="4"/>
          <w:sz w:val="24"/>
          <w:szCs w:val="24"/>
        </w:rPr>
        <w:t>чь</w:t>
      </w:r>
      <w:proofErr w:type="spellEnd"/>
      <w:r w:rsidRPr="00340E19">
        <w:rPr>
          <w:color w:val="000000"/>
          <w:spacing w:val="4"/>
          <w:sz w:val="24"/>
          <w:szCs w:val="24"/>
        </w:rPr>
        <w:t xml:space="preserve"> (-</w:t>
      </w:r>
      <w:proofErr w:type="spellStart"/>
      <w:r w:rsidRPr="00340E19">
        <w:rPr>
          <w:color w:val="000000"/>
          <w:spacing w:val="4"/>
          <w:sz w:val="24"/>
          <w:szCs w:val="24"/>
        </w:rPr>
        <w:t>чься</w:t>
      </w:r>
      <w:proofErr w:type="spellEnd"/>
      <w:r w:rsidRPr="00340E19">
        <w:rPr>
          <w:color w:val="000000"/>
          <w:spacing w:val="4"/>
          <w:sz w:val="24"/>
          <w:szCs w:val="24"/>
        </w:rPr>
        <w:t>). Правописание -</w:t>
      </w:r>
      <w:proofErr w:type="spellStart"/>
      <w:r w:rsidRPr="00340E19">
        <w:rPr>
          <w:color w:val="000000"/>
          <w:spacing w:val="4"/>
          <w:sz w:val="24"/>
          <w:szCs w:val="24"/>
        </w:rPr>
        <w:t>ться</w:t>
      </w:r>
      <w:proofErr w:type="spellEnd"/>
      <w:r w:rsidRPr="00340E19">
        <w:rPr>
          <w:color w:val="000000"/>
          <w:spacing w:val="4"/>
          <w:sz w:val="24"/>
          <w:szCs w:val="24"/>
        </w:rPr>
        <w:t xml:space="preserve"> и -</w:t>
      </w:r>
      <w:proofErr w:type="spellStart"/>
      <w:r w:rsidRPr="00340E19">
        <w:rPr>
          <w:color w:val="000000"/>
          <w:spacing w:val="4"/>
          <w:sz w:val="24"/>
          <w:szCs w:val="24"/>
        </w:rPr>
        <w:t>чь</w:t>
      </w:r>
      <w:proofErr w:type="spellEnd"/>
      <w:r w:rsidRPr="00340E19">
        <w:rPr>
          <w:color w:val="000000"/>
          <w:spacing w:val="4"/>
          <w:sz w:val="24"/>
          <w:szCs w:val="24"/>
        </w:rPr>
        <w:t xml:space="preserve"> (-</w:t>
      </w:r>
      <w:proofErr w:type="spellStart"/>
      <w:r w:rsidRPr="00340E19">
        <w:rPr>
          <w:color w:val="000000"/>
          <w:spacing w:val="4"/>
          <w:sz w:val="24"/>
          <w:szCs w:val="24"/>
        </w:rPr>
        <w:t>чься</w:t>
      </w:r>
      <w:proofErr w:type="spellEnd"/>
      <w:r w:rsidRPr="00340E19">
        <w:rPr>
          <w:color w:val="000000"/>
          <w:spacing w:val="4"/>
          <w:sz w:val="24"/>
          <w:szCs w:val="24"/>
        </w:rPr>
        <w:t>) в неопределенной форме (повторение).</w:t>
      </w:r>
    </w:p>
    <w:p w14:paraId="5B9E3FC6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Совершенный и несовершенный вид глагола; I и II спряжение. Правописание гласных в безударных личных окончаниях глаголов.</w:t>
      </w:r>
    </w:p>
    <w:p w14:paraId="61016BB0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 xml:space="preserve">Правописание чередующихся гласных е и </w:t>
      </w:r>
      <w:proofErr w:type="spellStart"/>
      <w:r w:rsidRPr="00340E19">
        <w:rPr>
          <w:color w:val="000000"/>
          <w:spacing w:val="4"/>
          <w:sz w:val="24"/>
          <w:szCs w:val="24"/>
        </w:rPr>
        <w:t>и</w:t>
      </w:r>
      <w:proofErr w:type="spellEnd"/>
      <w:r w:rsidRPr="00340E19">
        <w:rPr>
          <w:color w:val="000000"/>
          <w:spacing w:val="4"/>
          <w:sz w:val="24"/>
          <w:szCs w:val="24"/>
        </w:rPr>
        <w:t xml:space="preserve"> в корнях глаголов -</w:t>
      </w:r>
      <w:proofErr w:type="spellStart"/>
      <w:r w:rsidRPr="00340E19">
        <w:rPr>
          <w:color w:val="000000"/>
          <w:spacing w:val="4"/>
          <w:sz w:val="24"/>
          <w:szCs w:val="24"/>
        </w:rPr>
        <w:t>бер</w:t>
      </w:r>
      <w:proofErr w:type="spellEnd"/>
      <w:r w:rsidRPr="00340E19">
        <w:rPr>
          <w:color w:val="000000"/>
          <w:spacing w:val="4"/>
          <w:sz w:val="24"/>
          <w:szCs w:val="24"/>
        </w:rPr>
        <w:t>- / -</w:t>
      </w:r>
      <w:proofErr w:type="spellStart"/>
      <w:r w:rsidRPr="00340E19">
        <w:rPr>
          <w:color w:val="000000"/>
          <w:spacing w:val="4"/>
          <w:sz w:val="24"/>
          <w:szCs w:val="24"/>
        </w:rPr>
        <w:t>бир</w:t>
      </w:r>
      <w:proofErr w:type="spellEnd"/>
      <w:r w:rsidRPr="00340E19">
        <w:rPr>
          <w:color w:val="000000"/>
          <w:spacing w:val="4"/>
          <w:sz w:val="24"/>
          <w:szCs w:val="24"/>
        </w:rPr>
        <w:t>-, -дер- / -</w:t>
      </w:r>
      <w:proofErr w:type="spellStart"/>
      <w:r w:rsidRPr="00340E19">
        <w:rPr>
          <w:color w:val="000000"/>
          <w:spacing w:val="4"/>
          <w:sz w:val="24"/>
          <w:szCs w:val="24"/>
        </w:rPr>
        <w:t>дир</w:t>
      </w:r>
      <w:proofErr w:type="spellEnd"/>
      <w:r w:rsidRPr="00340E19">
        <w:rPr>
          <w:color w:val="000000"/>
          <w:spacing w:val="4"/>
          <w:sz w:val="24"/>
          <w:szCs w:val="24"/>
        </w:rPr>
        <w:t xml:space="preserve">-, -мер- / -мир-, - </w:t>
      </w:r>
      <w:proofErr w:type="spellStart"/>
      <w:r w:rsidRPr="00340E19">
        <w:rPr>
          <w:color w:val="000000"/>
          <w:spacing w:val="4"/>
          <w:sz w:val="24"/>
          <w:szCs w:val="24"/>
        </w:rPr>
        <w:t>nep</w:t>
      </w:r>
      <w:proofErr w:type="spellEnd"/>
      <w:r w:rsidRPr="00340E19">
        <w:rPr>
          <w:color w:val="000000"/>
          <w:spacing w:val="4"/>
          <w:sz w:val="24"/>
          <w:szCs w:val="24"/>
        </w:rPr>
        <w:t>- / -пир-, - тер- / - тир-, -стел- / -</w:t>
      </w:r>
      <w:proofErr w:type="spellStart"/>
      <w:r w:rsidRPr="00340E19">
        <w:rPr>
          <w:color w:val="000000"/>
          <w:spacing w:val="4"/>
          <w:sz w:val="24"/>
          <w:szCs w:val="24"/>
        </w:rPr>
        <w:t>стил</w:t>
      </w:r>
      <w:proofErr w:type="spellEnd"/>
      <w:r w:rsidRPr="00340E19">
        <w:rPr>
          <w:color w:val="000000"/>
          <w:spacing w:val="4"/>
          <w:sz w:val="24"/>
          <w:szCs w:val="24"/>
        </w:rPr>
        <w:t>-. Правописание не с глаголами.</w:t>
      </w:r>
    </w:p>
    <w:p w14:paraId="0E8D3A33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II. 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</w:t>
      </w:r>
    </w:p>
    <w:p w14:paraId="5AFE6249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</w:p>
    <w:p w14:paraId="6C0D675A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</w:t>
      </w:r>
    </w:p>
    <w:p w14:paraId="5942E9EB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b/>
          <w:color w:val="000000"/>
          <w:spacing w:val="4"/>
          <w:sz w:val="24"/>
          <w:szCs w:val="24"/>
        </w:rPr>
      </w:pPr>
      <w:r w:rsidRPr="00340E19">
        <w:rPr>
          <w:color w:val="000000"/>
          <w:spacing w:val="4"/>
          <w:sz w:val="24"/>
          <w:szCs w:val="24"/>
        </w:rPr>
        <w:t>III. Понятие о рассказе, об особенностях его структуры и стиля. Невыдуманный рассказ о себе. Рассказы по сюжетным картинкам.</w:t>
      </w:r>
    </w:p>
    <w:p w14:paraId="7714D0E2" w14:textId="77777777" w:rsidR="008904EF" w:rsidRPr="00340E19" w:rsidRDefault="008904EF" w:rsidP="00340E19">
      <w:pPr>
        <w:pStyle w:val="Standard"/>
        <w:shd w:val="clear" w:color="auto" w:fill="FFFFFF"/>
        <w:ind w:left="38"/>
        <w:jc w:val="both"/>
        <w:rPr>
          <w:sz w:val="24"/>
          <w:szCs w:val="24"/>
        </w:rPr>
      </w:pPr>
      <w:r w:rsidRPr="00340E19">
        <w:rPr>
          <w:b/>
          <w:color w:val="000000"/>
          <w:spacing w:val="4"/>
          <w:sz w:val="24"/>
          <w:szCs w:val="24"/>
        </w:rPr>
        <w:t xml:space="preserve">Повторение и систематизация пройденного </w:t>
      </w:r>
      <w:proofErr w:type="gramStart"/>
      <w:r w:rsidRPr="00340E19">
        <w:rPr>
          <w:b/>
          <w:color w:val="000000"/>
          <w:spacing w:val="4"/>
          <w:sz w:val="24"/>
          <w:szCs w:val="24"/>
        </w:rPr>
        <w:t>материала  в</w:t>
      </w:r>
      <w:proofErr w:type="gramEnd"/>
      <w:r w:rsidRPr="00340E19">
        <w:rPr>
          <w:b/>
          <w:color w:val="000000"/>
          <w:spacing w:val="4"/>
          <w:sz w:val="24"/>
          <w:szCs w:val="24"/>
        </w:rPr>
        <w:t xml:space="preserve"> 5 классе (10 ч.)</w:t>
      </w:r>
    </w:p>
    <w:p w14:paraId="6F32BA12" w14:textId="34E8B257" w:rsidR="00620141" w:rsidRPr="00340E19" w:rsidRDefault="00620141" w:rsidP="00340E19">
      <w:pPr>
        <w:keepNext/>
        <w:pageBreakBefore/>
        <w:autoSpaceDE w:val="0"/>
        <w:autoSpaceDN w:val="0"/>
        <w:outlineLvl w:val="0"/>
        <w:rPr>
          <w:b/>
        </w:rPr>
      </w:pPr>
      <w:r w:rsidRPr="00340E19">
        <w:rPr>
          <w:b/>
        </w:rPr>
        <w:lastRenderedPageBreak/>
        <w:t>ПЛАНИРУЕМЫЕ РЕЗУЛЬТАТЫ ОСВОЕНИЯ УЧЕБНОГО ПРЕДМЕТА</w:t>
      </w:r>
    </w:p>
    <w:p w14:paraId="08192A98" w14:textId="77777777" w:rsidR="00620141" w:rsidRPr="00340E19" w:rsidRDefault="00620141" w:rsidP="00340E19">
      <w:pPr>
        <w:pStyle w:val="msonormalcxspmiddle"/>
        <w:tabs>
          <w:tab w:val="left" w:pos="360"/>
        </w:tabs>
        <w:spacing w:before="0" w:after="0"/>
        <w:ind w:firstLine="709"/>
      </w:pPr>
      <w:bookmarkStart w:id="1" w:name="_Toc16166244"/>
      <w:r w:rsidRPr="00340E19">
        <w:rPr>
          <w:b/>
          <w:bCs/>
          <w:color w:val="000000"/>
          <w:lang w:val="en-US"/>
        </w:rPr>
        <w:t>I</w:t>
      </w:r>
      <w:r w:rsidRPr="00340E19">
        <w:rPr>
          <w:b/>
          <w:bCs/>
          <w:color w:val="000000"/>
        </w:rPr>
        <w:t xml:space="preserve">.1. </w:t>
      </w:r>
      <w:r w:rsidRPr="00340E19">
        <w:rPr>
          <w:b/>
        </w:rPr>
        <w:t>Личностные</w:t>
      </w:r>
      <w:r w:rsidRPr="00340E19">
        <w:t xml:space="preserve"> </w:t>
      </w:r>
      <w:r w:rsidRPr="00340E19">
        <w:rPr>
          <w:rStyle w:val="dash041e005f0431005f044b005f0447005f043d005f044b005f0439005f005fchar1char1"/>
        </w:rPr>
        <w:t>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</w:t>
      </w:r>
      <w:r w:rsidRPr="00340E19">
        <w:t xml:space="preserve"> 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14:paraId="4883CBFB" w14:textId="77777777" w:rsidR="00620141" w:rsidRPr="00340E19" w:rsidRDefault="00620141" w:rsidP="00340E19">
      <w:pPr>
        <w:pStyle w:val="msonormalcxspmiddle"/>
        <w:tabs>
          <w:tab w:val="left" w:pos="360"/>
        </w:tabs>
        <w:spacing w:before="0" w:after="0"/>
      </w:pPr>
      <w:r w:rsidRPr="00340E19"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14:paraId="03352FF5" w14:textId="77777777" w:rsidR="00620141" w:rsidRPr="00340E19" w:rsidRDefault="00620141" w:rsidP="00340E19">
      <w:pPr>
        <w:pStyle w:val="msonormalcxspmiddle"/>
        <w:tabs>
          <w:tab w:val="left" w:pos="360"/>
        </w:tabs>
        <w:spacing w:before="0" w:after="0"/>
        <w:rPr>
          <w:b/>
        </w:rPr>
      </w:pPr>
      <w:r w:rsidRPr="00340E19">
        <w:t> нравственное сознание и поведение на основе усвоения общечеловеческих ценностей;</w:t>
      </w:r>
    </w:p>
    <w:p w14:paraId="2A7D8054" w14:textId="77777777" w:rsidR="00620141" w:rsidRPr="00340E19" w:rsidRDefault="00620141" w:rsidP="00340E19">
      <w:pPr>
        <w:pStyle w:val="af5"/>
        <w:spacing w:before="0" w:beforeAutospacing="0" w:after="0" w:afterAutospacing="0"/>
        <w:jc w:val="both"/>
        <w:rPr>
          <w:rFonts w:eastAsia="Times New Roman"/>
          <w:bCs/>
          <w:iCs/>
          <w:lang w:eastAsia="ru-RU"/>
        </w:rPr>
      </w:pPr>
      <w:r w:rsidRPr="00340E19">
        <w:rPr>
          <w:b/>
        </w:rPr>
        <w:t>1.</w:t>
      </w:r>
      <w:proofErr w:type="gramStart"/>
      <w:r w:rsidRPr="00340E19">
        <w:rPr>
          <w:b/>
        </w:rPr>
        <w:t>2.Метапредметными</w:t>
      </w:r>
      <w:proofErr w:type="gramEnd"/>
      <w:r w:rsidRPr="00340E19">
        <w:rPr>
          <w:b/>
        </w:rPr>
        <w:t xml:space="preserve"> </w:t>
      </w:r>
      <w:r w:rsidRPr="00340E19">
        <w:rPr>
          <w:rFonts w:eastAsia="Times New Roman"/>
          <w:b/>
          <w:bCs/>
          <w:i/>
          <w:iCs/>
          <w:lang w:eastAsia="ru-RU"/>
        </w:rPr>
        <w:t>результатами изучения курса «Русский язык» является формирование универсальных учебных действий (УУД)</w:t>
      </w:r>
      <w:r w:rsidRPr="00340E19">
        <w:rPr>
          <w:rFonts w:eastAsia="Times New Roman"/>
          <w:bCs/>
          <w:iCs/>
          <w:lang w:eastAsia="ru-RU"/>
        </w:rPr>
        <w:t>.</w:t>
      </w:r>
    </w:p>
    <w:p w14:paraId="2BB0E472" w14:textId="77777777" w:rsidR="00620141" w:rsidRPr="00340E19" w:rsidRDefault="00620141" w:rsidP="00340E19">
      <w:pPr>
        <w:pStyle w:val="af5"/>
        <w:spacing w:before="0" w:beforeAutospacing="0" w:after="0" w:afterAutospacing="0"/>
        <w:jc w:val="both"/>
        <w:rPr>
          <w:b/>
        </w:rPr>
      </w:pPr>
      <w:r w:rsidRPr="00340E19">
        <w:rPr>
          <w:b/>
          <w:bCs/>
          <w:iCs/>
        </w:rPr>
        <w:t xml:space="preserve">Регулятивные УУД: </w:t>
      </w:r>
    </w:p>
    <w:p w14:paraId="3C38B04C" w14:textId="77777777" w:rsidR="00620141" w:rsidRPr="00340E19" w:rsidRDefault="00620141" w:rsidP="00340E1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40E19">
        <w:rPr>
          <w:bCs/>
          <w:iCs/>
        </w:rPr>
        <w:t>самостоятельно формулировать проблему (тему) и цели урока; способность к целеполаганию, включая постановку новых целей;</w:t>
      </w:r>
    </w:p>
    <w:p w14:paraId="65D02701" w14:textId="77777777" w:rsidR="00620141" w:rsidRPr="00340E19" w:rsidRDefault="00620141" w:rsidP="00340E1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40E19">
        <w:rPr>
          <w:bCs/>
          <w:iCs/>
        </w:rPr>
        <w:t>самостоятельно анализировать условия и пути достижения цели;</w:t>
      </w:r>
    </w:p>
    <w:p w14:paraId="7D753191" w14:textId="77777777" w:rsidR="00620141" w:rsidRPr="00340E19" w:rsidRDefault="00620141" w:rsidP="00340E1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40E19">
        <w:rPr>
          <w:bCs/>
          <w:iCs/>
        </w:rPr>
        <w:t>самостоятельно составлять план решения учебной проблемы;</w:t>
      </w:r>
    </w:p>
    <w:p w14:paraId="13FB9093" w14:textId="77777777" w:rsidR="00620141" w:rsidRPr="00340E19" w:rsidRDefault="00620141" w:rsidP="00340E1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40E19">
        <w:rPr>
          <w:bCs/>
          <w:iCs/>
        </w:rPr>
        <w:t>работать по плану, сверяя свои действия с целью, прогнозировать, корректировать свою деятельность;</w:t>
      </w:r>
    </w:p>
    <w:p w14:paraId="34E6057C" w14:textId="77777777" w:rsidR="00620141" w:rsidRPr="00340E19" w:rsidRDefault="00620141" w:rsidP="00340E1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40E19">
        <w:rPr>
          <w:bCs/>
          <w:iCs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14:paraId="776D34B8" w14:textId="77777777" w:rsidR="00620141" w:rsidRPr="00340E19" w:rsidRDefault="00620141" w:rsidP="00340E19">
      <w:pPr>
        <w:autoSpaceDE w:val="0"/>
        <w:autoSpaceDN w:val="0"/>
        <w:adjustRightInd w:val="0"/>
        <w:ind w:firstLine="567"/>
        <w:jc w:val="both"/>
        <w:rPr>
          <w:bCs/>
          <w:iCs/>
        </w:rPr>
      </w:pPr>
      <w:r w:rsidRPr="00340E19">
        <w:rPr>
          <w:bCs/>
          <w:iCs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14:paraId="338C6C68" w14:textId="77777777" w:rsidR="00620141" w:rsidRPr="00340E19" w:rsidRDefault="00620141" w:rsidP="00340E19">
      <w:pPr>
        <w:autoSpaceDE w:val="0"/>
        <w:autoSpaceDN w:val="0"/>
        <w:adjustRightInd w:val="0"/>
        <w:ind w:firstLine="567"/>
        <w:jc w:val="both"/>
        <w:rPr>
          <w:b/>
          <w:bCs/>
          <w:i/>
          <w:iCs/>
        </w:rPr>
      </w:pPr>
      <w:r w:rsidRPr="00340E19">
        <w:rPr>
          <w:b/>
          <w:bCs/>
          <w:iCs/>
        </w:rPr>
        <w:t>Познавательные УУД:</w:t>
      </w:r>
    </w:p>
    <w:p w14:paraId="2D27AB79" w14:textId="77777777" w:rsidR="00620141" w:rsidRPr="00340E19" w:rsidRDefault="00620141" w:rsidP="00340E1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40E19">
        <w:rPr>
          <w:bCs/>
          <w:iCs/>
        </w:rPr>
        <w:t xml:space="preserve">самостоятельно вычитывать все виды текстовой информации: </w:t>
      </w:r>
      <w:proofErr w:type="spellStart"/>
      <w:r w:rsidRPr="00340E19">
        <w:rPr>
          <w:bCs/>
          <w:iCs/>
        </w:rPr>
        <w:t>фактуальную</w:t>
      </w:r>
      <w:proofErr w:type="spellEnd"/>
      <w:r w:rsidRPr="00340E19">
        <w:rPr>
          <w:bCs/>
          <w:iCs/>
        </w:rPr>
        <w:t>, подтекстовую, концептуальную; адекватно понимать основную и дополнительную информацию текста, воспринятого на слух;</w:t>
      </w:r>
    </w:p>
    <w:p w14:paraId="65EA04B1" w14:textId="77777777" w:rsidR="00620141" w:rsidRPr="00340E19" w:rsidRDefault="00620141" w:rsidP="00340E1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40E19">
        <w:rPr>
          <w:bCs/>
          <w:iCs/>
        </w:rPr>
        <w:t xml:space="preserve">пользоваться разными видами чтения: изучающим, </w:t>
      </w:r>
      <w:proofErr w:type="gramStart"/>
      <w:r w:rsidRPr="00340E19">
        <w:rPr>
          <w:bCs/>
          <w:iCs/>
        </w:rPr>
        <w:t xml:space="preserve">просмотровым,   </w:t>
      </w:r>
      <w:proofErr w:type="gramEnd"/>
      <w:r w:rsidRPr="00340E19">
        <w:rPr>
          <w:bCs/>
          <w:iCs/>
        </w:rPr>
        <w:t xml:space="preserve">  ознакомительным;</w:t>
      </w:r>
    </w:p>
    <w:p w14:paraId="5DC2DBEE" w14:textId="77777777" w:rsidR="00620141" w:rsidRPr="00340E19" w:rsidRDefault="00620141" w:rsidP="00340E1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40E19">
        <w:rPr>
          <w:bCs/>
          <w:iCs/>
        </w:rPr>
        <w:t xml:space="preserve">извлекать информацию, представленную в разных формах (сплошной текст; </w:t>
      </w:r>
      <w:proofErr w:type="spellStart"/>
      <w:r w:rsidRPr="00340E19">
        <w:rPr>
          <w:bCs/>
          <w:iCs/>
        </w:rPr>
        <w:t>несплошной</w:t>
      </w:r>
      <w:proofErr w:type="spellEnd"/>
      <w:r w:rsidRPr="00340E19">
        <w:rPr>
          <w:bCs/>
          <w:iCs/>
        </w:rPr>
        <w:t xml:space="preserve"> текст – иллюстрация, таблица, схема);</w:t>
      </w:r>
    </w:p>
    <w:p w14:paraId="177C2D4E" w14:textId="77777777" w:rsidR="00620141" w:rsidRPr="00340E19" w:rsidRDefault="00620141" w:rsidP="00340E1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40E19">
        <w:rPr>
          <w:bCs/>
          <w:iCs/>
        </w:rPr>
        <w:t>владеть различными видами аудирования (выборочным, ознакомительным, детальным);</w:t>
      </w:r>
    </w:p>
    <w:p w14:paraId="11E2B5C6" w14:textId="77777777" w:rsidR="00620141" w:rsidRPr="00340E19" w:rsidRDefault="00620141" w:rsidP="00340E1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40E19">
        <w:rPr>
          <w:bCs/>
          <w:iCs/>
        </w:rPr>
        <w:t>перерабатывать и преобразовывать информацию из одной формы в другую (составлять план, таблицу, схему);</w:t>
      </w:r>
    </w:p>
    <w:p w14:paraId="41641564" w14:textId="77777777" w:rsidR="00620141" w:rsidRPr="00340E19" w:rsidRDefault="00620141" w:rsidP="00340E1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40E19">
        <w:rPr>
          <w:bCs/>
          <w:iCs/>
        </w:rPr>
        <w:t>излагать содержание прочитанного (прослушанного) текста подробно, сжато, выборочно;</w:t>
      </w:r>
    </w:p>
    <w:p w14:paraId="37957A77" w14:textId="77777777" w:rsidR="00620141" w:rsidRPr="00340E19" w:rsidRDefault="00620141" w:rsidP="00340E1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40E19">
        <w:rPr>
          <w:bCs/>
          <w:iCs/>
        </w:rPr>
        <w:t>пользоваться словарями, справочниками;</w:t>
      </w:r>
    </w:p>
    <w:p w14:paraId="7C87F899" w14:textId="77777777" w:rsidR="00620141" w:rsidRPr="00340E19" w:rsidRDefault="00620141" w:rsidP="00340E1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40E19">
        <w:rPr>
          <w:bCs/>
          <w:iCs/>
        </w:rPr>
        <w:t>осуществлять анализ и синтез;</w:t>
      </w:r>
    </w:p>
    <w:p w14:paraId="07590FD4" w14:textId="77777777" w:rsidR="00620141" w:rsidRPr="00340E19" w:rsidRDefault="00620141" w:rsidP="00340E1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40E19">
        <w:rPr>
          <w:bCs/>
          <w:iCs/>
        </w:rPr>
        <w:t>устанавливать причинно-следственные связи;</w:t>
      </w:r>
    </w:p>
    <w:p w14:paraId="7EC0F06F" w14:textId="77777777" w:rsidR="00620141" w:rsidRPr="00340E19" w:rsidRDefault="00620141" w:rsidP="00340E1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40E19">
        <w:rPr>
          <w:bCs/>
          <w:iCs/>
        </w:rPr>
        <w:t>строить рассуждения.</w:t>
      </w:r>
    </w:p>
    <w:p w14:paraId="4AD4C9E9" w14:textId="77777777" w:rsidR="00620141" w:rsidRPr="00340E19" w:rsidRDefault="00620141" w:rsidP="00340E19">
      <w:pPr>
        <w:autoSpaceDE w:val="0"/>
        <w:autoSpaceDN w:val="0"/>
        <w:adjustRightInd w:val="0"/>
        <w:ind w:firstLine="567"/>
        <w:jc w:val="both"/>
        <w:rPr>
          <w:bCs/>
          <w:iCs/>
        </w:rPr>
      </w:pPr>
      <w:r w:rsidRPr="00340E19">
        <w:rPr>
          <w:bCs/>
          <w:iCs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14:paraId="6052C596" w14:textId="77777777" w:rsidR="00620141" w:rsidRPr="00340E19" w:rsidRDefault="00620141" w:rsidP="00340E19">
      <w:pPr>
        <w:autoSpaceDE w:val="0"/>
        <w:autoSpaceDN w:val="0"/>
        <w:adjustRightInd w:val="0"/>
        <w:ind w:firstLine="567"/>
        <w:jc w:val="both"/>
        <w:rPr>
          <w:b/>
          <w:bCs/>
          <w:iCs/>
        </w:rPr>
      </w:pPr>
      <w:r w:rsidRPr="00340E19">
        <w:rPr>
          <w:b/>
          <w:bCs/>
          <w:iCs/>
        </w:rPr>
        <w:t>Коммуникативные УУД:</w:t>
      </w:r>
    </w:p>
    <w:p w14:paraId="6272F271" w14:textId="77777777" w:rsidR="00620141" w:rsidRPr="00340E19" w:rsidRDefault="00620141" w:rsidP="00340E1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Cs/>
        </w:rPr>
      </w:pPr>
      <w:r w:rsidRPr="00340E19">
        <w:rPr>
          <w:bCs/>
          <w:iCs/>
        </w:rPr>
        <w:t>учитывать разные мнения и стремиться к координации различных позиций в сотрудничестве;</w:t>
      </w:r>
    </w:p>
    <w:p w14:paraId="6ECBC8EB" w14:textId="77777777" w:rsidR="00620141" w:rsidRPr="00340E19" w:rsidRDefault="00620141" w:rsidP="00340E1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Cs/>
        </w:rPr>
      </w:pPr>
      <w:r w:rsidRPr="00340E19">
        <w:rPr>
          <w:bCs/>
          <w:iCs/>
        </w:rPr>
        <w:t>уметь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14:paraId="1AE7C07B" w14:textId="77777777" w:rsidR="00620141" w:rsidRPr="00340E19" w:rsidRDefault="00620141" w:rsidP="00340E1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Cs/>
        </w:rPr>
      </w:pPr>
      <w:r w:rsidRPr="00340E19">
        <w:rPr>
          <w:bCs/>
          <w:iCs/>
        </w:rPr>
        <w:t>уметь устанавливать и сравнивать разные точки зрения прежде, чем принимать решения и делать выборы;</w:t>
      </w:r>
    </w:p>
    <w:p w14:paraId="47CFF1BF" w14:textId="77777777" w:rsidR="00620141" w:rsidRPr="00340E19" w:rsidRDefault="00620141" w:rsidP="00340E1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Cs/>
        </w:rPr>
      </w:pPr>
      <w:r w:rsidRPr="00340E19">
        <w:rPr>
          <w:bCs/>
          <w:iCs/>
        </w:rPr>
        <w:t xml:space="preserve">уметь договариваться и приходить к общему решению в совместной деятельности, в том числе в ситуации столкновения </w:t>
      </w:r>
      <w:r w:rsidRPr="00340E19">
        <w:rPr>
          <w:bCs/>
          <w:iCs/>
        </w:rPr>
        <w:lastRenderedPageBreak/>
        <w:t>интересов;</w:t>
      </w:r>
    </w:p>
    <w:p w14:paraId="0F79F5AB" w14:textId="77777777" w:rsidR="00620141" w:rsidRPr="00340E19" w:rsidRDefault="00620141" w:rsidP="00340E1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Cs/>
        </w:rPr>
      </w:pPr>
      <w:r w:rsidRPr="00340E19">
        <w:rPr>
          <w:bCs/>
          <w:iCs/>
        </w:rPr>
        <w:t>уметь задавать вопросы необходимые для организации собственной деятельности и сотрудничества с партнёром;</w:t>
      </w:r>
    </w:p>
    <w:p w14:paraId="54D26D52" w14:textId="77777777" w:rsidR="00620141" w:rsidRPr="00340E19" w:rsidRDefault="00620141" w:rsidP="00340E1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Cs/>
        </w:rPr>
      </w:pPr>
      <w:r w:rsidRPr="00340E19">
        <w:rPr>
          <w:bCs/>
          <w:iCs/>
        </w:rPr>
        <w:t>уметь осуществлять взаимный контроль и оказывать в сотрудничестве необходимую взаимопомощь;</w:t>
      </w:r>
    </w:p>
    <w:p w14:paraId="27B8D894" w14:textId="77777777" w:rsidR="00620141" w:rsidRPr="00340E19" w:rsidRDefault="00620141" w:rsidP="00340E1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Cs/>
        </w:rPr>
      </w:pPr>
      <w:r w:rsidRPr="00340E19">
        <w:rPr>
          <w:bCs/>
          <w:iCs/>
        </w:rPr>
        <w:t>осознавать важность коммуникативных умений в жизни человека;</w:t>
      </w:r>
    </w:p>
    <w:p w14:paraId="79596DEB" w14:textId="77777777" w:rsidR="00620141" w:rsidRPr="00340E19" w:rsidRDefault="00620141" w:rsidP="00340E1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Cs/>
        </w:rPr>
      </w:pPr>
      <w:r w:rsidRPr="00340E19">
        <w:rPr>
          <w:bCs/>
          <w:iCs/>
        </w:rPr>
        <w:t>оформлять свои мысли в устной и письменной форме с учётом речевой ситуации; создавать тексты различного типа, стиля, жанра;</w:t>
      </w:r>
    </w:p>
    <w:p w14:paraId="76DACD80" w14:textId="77777777" w:rsidR="00620141" w:rsidRPr="00340E19" w:rsidRDefault="00620141" w:rsidP="00340E1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Cs/>
        </w:rPr>
      </w:pPr>
      <w:r w:rsidRPr="00340E19">
        <w:rPr>
          <w:bCs/>
          <w:iCs/>
        </w:rPr>
        <w:t>оценивать и редактировать устное и письменное речевое высказывание;</w:t>
      </w:r>
    </w:p>
    <w:p w14:paraId="430A8E87" w14:textId="77777777" w:rsidR="00620141" w:rsidRPr="00340E19" w:rsidRDefault="00620141" w:rsidP="00340E1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Cs/>
        </w:rPr>
      </w:pPr>
      <w:r w:rsidRPr="00340E19">
        <w:rPr>
          <w:bCs/>
          <w:iCs/>
        </w:rPr>
        <w:t>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14:paraId="070AA198" w14:textId="77777777" w:rsidR="00620141" w:rsidRPr="00340E19" w:rsidRDefault="00620141" w:rsidP="00340E1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Cs/>
        </w:rPr>
      </w:pPr>
      <w:r w:rsidRPr="00340E19">
        <w:rPr>
          <w:bCs/>
          <w:iCs/>
        </w:rPr>
        <w:t>высказывать и обосновывать свою точку зрения;</w:t>
      </w:r>
    </w:p>
    <w:p w14:paraId="3DE601CF" w14:textId="77777777" w:rsidR="00620141" w:rsidRPr="00340E19" w:rsidRDefault="00620141" w:rsidP="00340E1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Cs/>
        </w:rPr>
      </w:pPr>
      <w:r w:rsidRPr="00340E19">
        <w:rPr>
          <w:bCs/>
          <w:iCs/>
        </w:rPr>
        <w:t>слушать и слышать других, пытаться принимать иную точку зрения, быть готовым корректировать свою точку зрения;</w:t>
      </w:r>
    </w:p>
    <w:p w14:paraId="3BE047E1" w14:textId="77777777" w:rsidR="00620141" w:rsidRPr="00340E19" w:rsidRDefault="00620141" w:rsidP="00340E1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Cs/>
        </w:rPr>
      </w:pPr>
      <w:r w:rsidRPr="00340E19">
        <w:rPr>
          <w:bCs/>
          <w:iCs/>
        </w:rPr>
        <w:t>выступать перед аудиторией сверстников с сообщениями;</w:t>
      </w:r>
    </w:p>
    <w:p w14:paraId="263248E0" w14:textId="77777777" w:rsidR="00620141" w:rsidRPr="00340E19" w:rsidRDefault="00620141" w:rsidP="00340E1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Cs/>
        </w:rPr>
      </w:pPr>
      <w:r w:rsidRPr="00340E19">
        <w:rPr>
          <w:bCs/>
          <w:iCs/>
        </w:rPr>
        <w:t>договариваться и приходить к общему решению в совместной деятельности;</w:t>
      </w:r>
    </w:p>
    <w:p w14:paraId="72226D73" w14:textId="77777777" w:rsidR="00620141" w:rsidRPr="00340E19" w:rsidRDefault="00620141" w:rsidP="00340E1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Cs/>
        </w:rPr>
      </w:pPr>
      <w:r w:rsidRPr="00340E19">
        <w:rPr>
          <w:bCs/>
          <w:iCs/>
        </w:rPr>
        <w:t>задавать вопросы.</w:t>
      </w:r>
    </w:p>
    <w:p w14:paraId="2DCDB7D6" w14:textId="77777777" w:rsidR="00620141" w:rsidRPr="00340E19" w:rsidRDefault="00620141" w:rsidP="00340E19">
      <w:pPr>
        <w:pStyle w:val="Standard"/>
        <w:ind w:firstLine="709"/>
        <w:jc w:val="both"/>
        <w:rPr>
          <w:bCs/>
          <w:sz w:val="24"/>
          <w:szCs w:val="24"/>
        </w:rPr>
      </w:pPr>
      <w:r w:rsidRPr="00340E19">
        <w:rPr>
          <w:b/>
          <w:sz w:val="24"/>
          <w:szCs w:val="24"/>
        </w:rPr>
        <w:t xml:space="preserve">Метапредметные </w:t>
      </w:r>
      <w:r w:rsidRPr="00340E19">
        <w:rPr>
          <w:sz w:val="24"/>
          <w:szCs w:val="24"/>
        </w:rPr>
        <w:t>отражают:</w:t>
      </w:r>
    </w:p>
    <w:p w14:paraId="48124550" w14:textId="77777777" w:rsidR="00620141" w:rsidRPr="00340E19" w:rsidRDefault="00620141" w:rsidP="00340E19">
      <w:pPr>
        <w:pStyle w:val="Standard"/>
        <w:ind w:firstLine="709"/>
        <w:jc w:val="both"/>
        <w:rPr>
          <w:bCs/>
          <w:sz w:val="24"/>
          <w:szCs w:val="24"/>
        </w:rPr>
      </w:pPr>
      <w:r w:rsidRPr="00340E19">
        <w:rPr>
          <w:bCs/>
          <w:sz w:val="24"/>
          <w:szCs w:val="24"/>
        </w:rPr>
        <w:t xml:space="preserve"> 1) умение самостоятельно определять цели деятельности и составлять планы деятельности</w:t>
      </w:r>
      <w:r w:rsidRPr="00340E19">
        <w:rPr>
          <w:sz w:val="24"/>
          <w:szCs w:val="24"/>
        </w:rPr>
        <w:t>; самостоятельно осуществлять, контролировать и корректировать</w:t>
      </w:r>
      <w:r w:rsidRPr="00340E19">
        <w:rPr>
          <w:b/>
          <w:sz w:val="24"/>
          <w:szCs w:val="24"/>
        </w:rPr>
        <w:t xml:space="preserve"> </w:t>
      </w:r>
      <w:r w:rsidRPr="00340E19">
        <w:rPr>
          <w:sz w:val="24"/>
          <w:szCs w:val="24"/>
        </w:rPr>
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7FF9ED38" w14:textId="77777777" w:rsidR="00620141" w:rsidRPr="00340E19" w:rsidRDefault="00620141" w:rsidP="00340E19">
      <w:pPr>
        <w:pStyle w:val="Standard"/>
        <w:ind w:firstLine="709"/>
        <w:jc w:val="both"/>
        <w:rPr>
          <w:bCs/>
          <w:sz w:val="24"/>
          <w:szCs w:val="24"/>
        </w:rPr>
      </w:pPr>
      <w:r w:rsidRPr="00340E19">
        <w:rPr>
          <w:bCs/>
          <w:sz w:val="24"/>
          <w:szCs w:val="24"/>
        </w:rPr>
        <w:t>2</w:t>
      </w:r>
      <w:r w:rsidRPr="00340E19">
        <w:rPr>
          <w:b/>
          <w:bCs/>
          <w:sz w:val="24"/>
          <w:szCs w:val="24"/>
        </w:rPr>
        <w:t>) </w:t>
      </w:r>
      <w:r w:rsidRPr="00340E19">
        <w:rPr>
          <w:rStyle w:val="StrongEmphasis"/>
          <w:b w:val="0"/>
          <w:sz w:val="24"/>
          <w:szCs w:val="24"/>
        </w:rPr>
        <w:t>умение продуктивно общаться и взаимодействовать</w:t>
      </w:r>
      <w:r w:rsidRPr="00340E19">
        <w:rPr>
          <w:rStyle w:val="StrongEmphasis"/>
          <w:sz w:val="24"/>
          <w:szCs w:val="24"/>
        </w:rPr>
        <w:t xml:space="preserve"> </w:t>
      </w:r>
      <w:r w:rsidRPr="00340E19">
        <w:rPr>
          <w:sz w:val="24"/>
          <w:szCs w:val="24"/>
        </w:rPr>
        <w:t>в процессе совместной деятельности, учитывать позиции других участников деятельности, эффективно разрешать конфликты;</w:t>
      </w:r>
    </w:p>
    <w:p w14:paraId="320E7169" w14:textId="77777777" w:rsidR="00620141" w:rsidRPr="00340E19" w:rsidRDefault="00620141" w:rsidP="00340E19">
      <w:pPr>
        <w:pStyle w:val="Standard"/>
        <w:ind w:firstLine="709"/>
        <w:jc w:val="both"/>
        <w:rPr>
          <w:bCs/>
          <w:sz w:val="24"/>
          <w:szCs w:val="24"/>
        </w:rPr>
      </w:pPr>
      <w:r w:rsidRPr="00340E19">
        <w:rPr>
          <w:bCs/>
          <w:sz w:val="24"/>
          <w:szCs w:val="24"/>
        </w:rPr>
        <w:t>3) владение навыками познавательной, учебно-</w:t>
      </w:r>
      <w:r w:rsidRPr="00340E19">
        <w:rPr>
          <w:sz w:val="24"/>
          <w:szCs w:val="24"/>
        </w:rPr>
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6F218A8E" w14:textId="77777777" w:rsidR="00620141" w:rsidRPr="00340E19" w:rsidRDefault="00620141" w:rsidP="00340E19">
      <w:pPr>
        <w:pStyle w:val="Standard"/>
        <w:autoSpaceDE w:val="0"/>
        <w:ind w:firstLine="709"/>
        <w:jc w:val="both"/>
        <w:rPr>
          <w:b/>
          <w:sz w:val="24"/>
          <w:szCs w:val="24"/>
        </w:rPr>
      </w:pPr>
      <w:r w:rsidRPr="00340E19">
        <w:rPr>
          <w:bCs/>
          <w:sz w:val="24"/>
          <w:szCs w:val="24"/>
        </w:rPr>
        <w:t>4) </w:t>
      </w:r>
      <w:r w:rsidRPr="00340E19">
        <w:rPr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74CD5960" w14:textId="77777777" w:rsidR="00620141" w:rsidRPr="00340E19" w:rsidRDefault="00620141" w:rsidP="00340E19">
      <w:pPr>
        <w:jc w:val="both"/>
        <w:rPr>
          <w:b/>
        </w:rPr>
      </w:pPr>
    </w:p>
    <w:p w14:paraId="04EAB862" w14:textId="77777777" w:rsidR="00620141" w:rsidRPr="00340E19" w:rsidRDefault="00620141" w:rsidP="00340E19">
      <w:pPr>
        <w:jc w:val="both"/>
      </w:pPr>
      <w:r w:rsidRPr="00340E19">
        <w:rPr>
          <w:b/>
        </w:rPr>
        <w:t xml:space="preserve">Предметные </w:t>
      </w:r>
      <w:r w:rsidRPr="00340E19">
        <w:t>должны обеспечить:</w:t>
      </w:r>
    </w:p>
    <w:p w14:paraId="3BB0287F" w14:textId="77777777" w:rsidR="00620141" w:rsidRPr="00340E19" w:rsidRDefault="00620141" w:rsidP="00340E19">
      <w:pPr>
        <w:pStyle w:val="Standard"/>
        <w:ind w:firstLine="709"/>
        <w:jc w:val="both"/>
        <w:rPr>
          <w:sz w:val="24"/>
          <w:szCs w:val="24"/>
        </w:rPr>
      </w:pPr>
      <w:r w:rsidRPr="00340E19">
        <w:rPr>
          <w:sz w:val="24"/>
          <w:szCs w:val="24"/>
        </w:rPr>
        <w:t>сформированность представлений о роли языка в жизни человека, общества, государства; приобщение через изучение русского и родного (нерусского) языка, иностранного языка и литературы к ценностям национальной и мировой культуры;</w:t>
      </w:r>
    </w:p>
    <w:p w14:paraId="700E6002" w14:textId="77777777" w:rsidR="00620141" w:rsidRPr="00340E19" w:rsidRDefault="00620141" w:rsidP="00340E19">
      <w:pPr>
        <w:pStyle w:val="Standard"/>
        <w:ind w:firstLine="709"/>
        <w:jc w:val="both"/>
        <w:rPr>
          <w:sz w:val="24"/>
          <w:szCs w:val="24"/>
        </w:rPr>
      </w:pPr>
      <w:r w:rsidRPr="00340E19">
        <w:rPr>
          <w:sz w:val="24"/>
          <w:szCs w:val="24"/>
        </w:rPr>
        <w:t>способность свободно общаться в различных формах и на разные темы;</w:t>
      </w:r>
    </w:p>
    <w:p w14:paraId="72861EB1" w14:textId="77777777" w:rsidR="00620141" w:rsidRPr="00340E19" w:rsidRDefault="00620141" w:rsidP="00340E19">
      <w:pPr>
        <w:pStyle w:val="Standard"/>
        <w:ind w:firstLine="709"/>
        <w:jc w:val="both"/>
        <w:rPr>
          <w:sz w:val="24"/>
          <w:szCs w:val="24"/>
        </w:rPr>
      </w:pPr>
      <w:r w:rsidRPr="00340E19">
        <w:rPr>
          <w:sz w:val="24"/>
          <w:szCs w:val="24"/>
        </w:rPr>
        <w:t>свободное использование словарного запаса;</w:t>
      </w:r>
    </w:p>
    <w:p w14:paraId="1E5450C8" w14:textId="77777777" w:rsidR="00620141" w:rsidRPr="00340E19" w:rsidRDefault="00620141" w:rsidP="00340E19">
      <w:pPr>
        <w:pStyle w:val="311"/>
        <w:spacing w:after="0"/>
        <w:rPr>
          <w:b/>
          <w:color w:val="000000"/>
          <w:spacing w:val="4"/>
          <w:sz w:val="24"/>
          <w:szCs w:val="24"/>
        </w:rPr>
      </w:pPr>
      <w:r w:rsidRPr="00340E19">
        <w:rPr>
          <w:sz w:val="24"/>
          <w:szCs w:val="24"/>
        </w:rPr>
        <w:t xml:space="preserve">      сформированность умений написания текстов по различным темам на русском и родном (нерусском) языках и по изученной проблематике на иностранном языке, в том числе демонстрирующих творческие способности обучающихся.</w:t>
      </w:r>
    </w:p>
    <w:p w14:paraId="23ABD276" w14:textId="77777777" w:rsidR="00620141" w:rsidRPr="00340E19" w:rsidRDefault="00620141" w:rsidP="00340E19">
      <w:pPr>
        <w:ind w:right="57"/>
        <w:rPr>
          <w:b/>
        </w:rPr>
      </w:pPr>
      <w:r w:rsidRPr="00340E19">
        <w:rPr>
          <w:b/>
          <w:bCs/>
        </w:rPr>
        <w:t>1.3.1</w:t>
      </w:r>
      <w:bookmarkEnd w:id="1"/>
      <w:r w:rsidRPr="00340E19">
        <w:rPr>
          <w:b/>
        </w:rPr>
        <w:t xml:space="preserve"> Предметные результаты:</w:t>
      </w:r>
    </w:p>
    <w:p w14:paraId="11B5CF7D" w14:textId="77777777" w:rsidR="00620141" w:rsidRPr="00340E19" w:rsidRDefault="00620141" w:rsidP="00340E19">
      <w:pPr>
        <w:shd w:val="clear" w:color="auto" w:fill="FFFFFF"/>
        <w:jc w:val="both"/>
        <w:outlineLvl w:val="0"/>
      </w:pPr>
      <w:r w:rsidRPr="00340E19">
        <w:rPr>
          <w:b/>
          <w:bCs/>
        </w:rPr>
        <w:t>Речь и речевое общение</w:t>
      </w:r>
    </w:p>
    <w:p w14:paraId="06E5A0FE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научится:</w:t>
      </w:r>
    </w:p>
    <w:p w14:paraId="325DD4B1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14:paraId="54B5486A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lastRenderedPageBreak/>
        <w:t>использовать различные виды диалога в ситуациях формального и неформального, межличностного и межкультурного общения;</w:t>
      </w:r>
    </w:p>
    <w:p w14:paraId="49A7FA9A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соблюдать нормы речевого поведения в типичных ситуациях общения;</w:t>
      </w:r>
    </w:p>
    <w:p w14:paraId="4C45B598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14:paraId="29546548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предупреждать коммуникативные неудачи в процессе речевого общения.</w:t>
      </w:r>
    </w:p>
    <w:p w14:paraId="25BE4590" w14:textId="77777777" w:rsidR="00620141" w:rsidRPr="00340E19" w:rsidRDefault="00620141" w:rsidP="00340E19">
      <w:pPr>
        <w:tabs>
          <w:tab w:val="left" w:pos="567"/>
        </w:tabs>
        <w:jc w:val="both"/>
      </w:pPr>
      <w:r w:rsidRPr="00340E19">
        <w:rPr>
          <w:b/>
        </w:rPr>
        <w:t>Обучающийся получит возможность научиться:</w:t>
      </w:r>
    </w:p>
    <w:p w14:paraId="0F7F66F4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выступать перед аудиторией с небольшим докладом; публично представлять проект, реферат; публично защищать свою позицию;</w:t>
      </w:r>
    </w:p>
    <w:p w14:paraId="259D569D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участвовать в коллективном обсуждении проблем, аргументировать собственную позицию, доказывать её, убеждать;</w:t>
      </w:r>
    </w:p>
    <w:p w14:paraId="201092D0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понимать основные причины коммуникативных неудач и объяснять их.</w:t>
      </w:r>
    </w:p>
    <w:p w14:paraId="36DCFDDF" w14:textId="77777777" w:rsidR="00620141" w:rsidRPr="00340E19" w:rsidRDefault="00620141" w:rsidP="00340E19">
      <w:pPr>
        <w:shd w:val="clear" w:color="auto" w:fill="FFFFFF"/>
        <w:jc w:val="both"/>
        <w:outlineLvl w:val="0"/>
      </w:pPr>
      <w:r w:rsidRPr="00340E19">
        <w:rPr>
          <w:b/>
          <w:bCs/>
        </w:rPr>
        <w:t>Речевая деятельность</w:t>
      </w:r>
    </w:p>
    <w:p w14:paraId="5704125A" w14:textId="77777777" w:rsidR="00620141" w:rsidRPr="00340E19" w:rsidRDefault="00620141" w:rsidP="00340E19">
      <w:pPr>
        <w:jc w:val="both"/>
        <w:outlineLvl w:val="0"/>
        <w:rPr>
          <w:b/>
          <w:i/>
        </w:rPr>
      </w:pPr>
      <w:r w:rsidRPr="00340E19">
        <w:rPr>
          <w:b/>
          <w:i/>
        </w:rPr>
        <w:t>Аудирование</w:t>
      </w:r>
    </w:p>
    <w:p w14:paraId="5240E554" w14:textId="77777777" w:rsidR="00620141" w:rsidRPr="00340E19" w:rsidRDefault="00620141" w:rsidP="00340E19">
      <w:pPr>
        <w:jc w:val="both"/>
        <w:outlineLvl w:val="0"/>
        <w:rPr>
          <w:b/>
        </w:rPr>
      </w:pPr>
      <w:proofErr w:type="gramStart"/>
      <w:r w:rsidRPr="00340E19">
        <w:rPr>
          <w:b/>
        </w:rPr>
        <w:t>Обучающийся  научится</w:t>
      </w:r>
      <w:proofErr w:type="gramEnd"/>
      <w:r w:rsidRPr="00340E19">
        <w:rPr>
          <w:b/>
        </w:rPr>
        <w:t>:</w:t>
      </w:r>
    </w:p>
    <w:p w14:paraId="1EAAB12B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 xml:space="preserve">различным видам аудирования (понимание основного содержания </w:t>
      </w:r>
      <w:proofErr w:type="spellStart"/>
      <w:proofErr w:type="gramStart"/>
      <w:r w:rsidRPr="00340E19">
        <w:t>аудиотекста</w:t>
      </w:r>
      <w:proofErr w:type="spellEnd"/>
      <w:r w:rsidRPr="00340E19">
        <w:t>,  выборочное</w:t>
      </w:r>
      <w:proofErr w:type="gramEnd"/>
      <w:r w:rsidRPr="00340E19">
        <w:t xml:space="preserve">  извлечение информации; передавать содержание </w:t>
      </w:r>
      <w:proofErr w:type="spellStart"/>
      <w:r w:rsidRPr="00340E19">
        <w:t>аудиотекста</w:t>
      </w:r>
      <w:proofErr w:type="spellEnd"/>
      <w:r w:rsidRPr="00340E19">
        <w:t xml:space="preserve"> в соответствии с заданной коммуникативной задачей в устной форме);</w:t>
      </w:r>
    </w:p>
    <w:p w14:paraId="155B7672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 xml:space="preserve">понимать и формулировать в устной форме тему, коммуникативную задачу, основную мысль, логику изложения научного, художественного </w:t>
      </w:r>
      <w:proofErr w:type="spellStart"/>
      <w:r w:rsidRPr="00340E19">
        <w:t>аудиотекстов</w:t>
      </w:r>
      <w:proofErr w:type="spellEnd"/>
      <w:r w:rsidRPr="00340E19">
        <w:t>, распознавать в них основную информацию, комментировать её в устной форме.</w:t>
      </w:r>
    </w:p>
    <w:p w14:paraId="70DBB340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получит возможность научиться:</w:t>
      </w:r>
    </w:p>
    <w:p w14:paraId="37789529" w14:textId="77777777" w:rsidR="00620141" w:rsidRPr="00340E19" w:rsidRDefault="00620141" w:rsidP="00340E19">
      <w:pPr>
        <w:ind w:firstLine="454"/>
        <w:jc w:val="both"/>
      </w:pPr>
      <w:r w:rsidRPr="00340E19">
        <w:t xml:space="preserve">• понимать явную и скрытую (подтекстовую) информацию научного и </w:t>
      </w:r>
      <w:proofErr w:type="gramStart"/>
      <w:r w:rsidRPr="00340E19">
        <w:t>художественного  текстов</w:t>
      </w:r>
      <w:proofErr w:type="gramEnd"/>
      <w:r w:rsidRPr="00340E19">
        <w:t>,  комментировать её в устной форме.</w:t>
      </w:r>
    </w:p>
    <w:p w14:paraId="27FF29ED" w14:textId="77777777" w:rsidR="00620141" w:rsidRPr="00340E19" w:rsidRDefault="00620141" w:rsidP="00340E19">
      <w:pPr>
        <w:jc w:val="both"/>
        <w:outlineLvl w:val="0"/>
        <w:rPr>
          <w:b/>
        </w:rPr>
      </w:pPr>
    </w:p>
    <w:p w14:paraId="02F82F62" w14:textId="77777777" w:rsidR="00620141" w:rsidRPr="00340E19" w:rsidRDefault="00620141" w:rsidP="00340E19">
      <w:pPr>
        <w:jc w:val="both"/>
        <w:outlineLvl w:val="0"/>
        <w:rPr>
          <w:b/>
        </w:rPr>
      </w:pPr>
      <w:r w:rsidRPr="00340E19">
        <w:rPr>
          <w:b/>
        </w:rPr>
        <w:t>Чтение</w:t>
      </w:r>
    </w:p>
    <w:p w14:paraId="063E849E" w14:textId="77777777" w:rsidR="00620141" w:rsidRPr="00340E19" w:rsidRDefault="00620141" w:rsidP="00340E19">
      <w:pPr>
        <w:jc w:val="both"/>
        <w:outlineLvl w:val="0"/>
        <w:rPr>
          <w:b/>
        </w:rPr>
      </w:pPr>
      <w:r w:rsidRPr="00340E19">
        <w:rPr>
          <w:b/>
        </w:rPr>
        <w:t>Обучающийся научится:</w:t>
      </w:r>
    </w:p>
    <w:p w14:paraId="277255DA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понимать содержание прочитанных научных,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плана;</w:t>
      </w:r>
    </w:p>
    <w:p w14:paraId="68545C5B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передавать схематически представленную информацию в виде связного текста;</w:t>
      </w:r>
    </w:p>
    <w:p w14:paraId="07680DA7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 xml:space="preserve">использовать приёмы работы с учебной книгой, справочниками и другими </w:t>
      </w:r>
    </w:p>
    <w:p w14:paraId="3DE081C1" w14:textId="77777777" w:rsidR="00620141" w:rsidRPr="00340E19" w:rsidRDefault="00620141" w:rsidP="00340E19">
      <w:pPr>
        <w:tabs>
          <w:tab w:val="left" w:pos="567"/>
        </w:tabs>
        <w:jc w:val="both"/>
      </w:pPr>
      <w:r w:rsidRPr="00340E19">
        <w:t>информационными источниками, включая СМИ и ресурсы Интернета;</w:t>
      </w:r>
    </w:p>
    <w:p w14:paraId="68DEAAE4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отбирать и систематизировать материал на определённую тему в соответствии с поставленной коммуникативной задачей.</w:t>
      </w:r>
    </w:p>
    <w:p w14:paraId="414EEE9B" w14:textId="77777777" w:rsidR="00620141" w:rsidRPr="00340E19" w:rsidRDefault="00620141" w:rsidP="00340E19">
      <w:pPr>
        <w:tabs>
          <w:tab w:val="left" w:pos="567"/>
        </w:tabs>
        <w:jc w:val="both"/>
        <w:rPr>
          <w:b/>
        </w:rPr>
      </w:pPr>
      <w:r w:rsidRPr="00340E19">
        <w:rPr>
          <w:b/>
        </w:rPr>
        <w:t>Обучающийся получит возможность научиться:</w:t>
      </w:r>
    </w:p>
    <w:p w14:paraId="0C247ADE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понимать, оценивать явную и скрытую (подтекстовую) информацию в прочитанных текстах;</w:t>
      </w:r>
    </w:p>
    <w:p w14:paraId="6E8A3FDB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высказывать собственную точку зрения.</w:t>
      </w:r>
    </w:p>
    <w:p w14:paraId="48C0B104" w14:textId="77777777" w:rsidR="00620141" w:rsidRPr="00340E19" w:rsidRDefault="00620141" w:rsidP="00340E19">
      <w:pPr>
        <w:jc w:val="both"/>
        <w:outlineLvl w:val="0"/>
        <w:rPr>
          <w:b/>
        </w:rPr>
      </w:pPr>
      <w:r w:rsidRPr="00340E19">
        <w:rPr>
          <w:b/>
        </w:rPr>
        <w:t>Говорение</w:t>
      </w:r>
    </w:p>
    <w:p w14:paraId="2353B50E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научится:</w:t>
      </w:r>
    </w:p>
    <w:p w14:paraId="5D55A251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 xml:space="preserve">создавать устные монологические и диалогические </w:t>
      </w:r>
      <w:proofErr w:type="gramStart"/>
      <w:r w:rsidRPr="00340E19">
        <w:t>высказывания  на</w:t>
      </w:r>
      <w:proofErr w:type="gramEnd"/>
      <w:r w:rsidRPr="00340E19">
        <w:t xml:space="preserve"> актуальные нравственно-этические, бытовые, учебные темы  разной коммуникативной направленности в соответствии с целями и ситуацией общения;</w:t>
      </w:r>
    </w:p>
    <w:p w14:paraId="3940DB29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обсуждать и чётко формулировать цели, план совместной групповой учебной деятельности, распределение частей работы;</w:t>
      </w:r>
    </w:p>
    <w:p w14:paraId="082496A7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извлекать из различных источников, систематизировать материал на определённую тему и передавать его в устной форме с учётом заданных условий общения;</w:t>
      </w:r>
    </w:p>
    <w:p w14:paraId="7EB44793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lastRenderedPageBreak/>
        <w:t>соблюдать в практике устного речевого общения основные орфоэпические, лексические, грамматические нормы современного русского литературного языка, правила речевого этикета.</w:t>
      </w:r>
    </w:p>
    <w:p w14:paraId="652ADA78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получит возможность научиться:</w:t>
      </w:r>
    </w:p>
    <w:p w14:paraId="380C2867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создавать устные монологические и диалогические высказывания;</w:t>
      </w:r>
    </w:p>
    <w:p w14:paraId="4576C618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выступать перед аудиторией с докладом; публично защищать проект, реферат;</w:t>
      </w:r>
    </w:p>
    <w:p w14:paraId="789A55EA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оценивать речевые высказывания с точки зрения их успешности в достижении прогнозируемого результата.</w:t>
      </w:r>
    </w:p>
    <w:p w14:paraId="53DEF1FC" w14:textId="77777777" w:rsidR="00620141" w:rsidRPr="00340E19" w:rsidRDefault="00620141" w:rsidP="00340E19">
      <w:pPr>
        <w:jc w:val="both"/>
        <w:outlineLvl w:val="0"/>
        <w:rPr>
          <w:b/>
        </w:rPr>
      </w:pPr>
      <w:r w:rsidRPr="00340E19">
        <w:rPr>
          <w:b/>
        </w:rPr>
        <w:t xml:space="preserve">Письмо </w:t>
      </w:r>
    </w:p>
    <w:p w14:paraId="2AF633AE" w14:textId="77777777" w:rsidR="00620141" w:rsidRPr="00340E19" w:rsidRDefault="00620141" w:rsidP="00340E19">
      <w:pPr>
        <w:jc w:val="both"/>
        <w:rPr>
          <w:b/>
        </w:rPr>
      </w:pPr>
      <w:proofErr w:type="gramStart"/>
      <w:r w:rsidRPr="00340E19">
        <w:rPr>
          <w:b/>
        </w:rPr>
        <w:t>Обучающийся  научится</w:t>
      </w:r>
      <w:proofErr w:type="gramEnd"/>
      <w:r w:rsidRPr="00340E19">
        <w:rPr>
          <w:b/>
        </w:rPr>
        <w:t>:</w:t>
      </w:r>
    </w:p>
    <w:p w14:paraId="4229599A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создавать письменные монологические высказывания разной коммуникативной направленности с учётом целей и ситуации общения (ученическое сочинение на нравственно-этические, бытовые и учебные темы, рассказ о событии, отзыв);</w:t>
      </w:r>
    </w:p>
    <w:p w14:paraId="475F360C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излагать содержание прослушанного или прочитанного текста (подробно, сжато, выборочно) в форме ученического изложения, плана;</w:t>
      </w:r>
    </w:p>
    <w:p w14:paraId="2AA940AE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соблюдать в практике письма основные лексические, грамматические, орфографические и пунктуационные нормы современного русского литературного языка.</w:t>
      </w:r>
    </w:p>
    <w:p w14:paraId="3A231047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получит возможность научиться:</w:t>
      </w:r>
    </w:p>
    <w:p w14:paraId="6E344F0E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писать доклады, готовить сообщения;</w:t>
      </w:r>
    </w:p>
    <w:p w14:paraId="67C9AF10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составлять план выступления.</w:t>
      </w:r>
    </w:p>
    <w:p w14:paraId="3F4DF711" w14:textId="77777777" w:rsidR="00620141" w:rsidRPr="00340E19" w:rsidRDefault="00620141" w:rsidP="00340E19">
      <w:pPr>
        <w:jc w:val="both"/>
        <w:rPr>
          <w:i/>
        </w:rPr>
      </w:pPr>
      <w:r w:rsidRPr="00340E19">
        <w:rPr>
          <w:b/>
          <w:bCs/>
        </w:rPr>
        <w:t>Текст</w:t>
      </w:r>
    </w:p>
    <w:p w14:paraId="2D0C237D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научится:</w:t>
      </w:r>
    </w:p>
    <w:p w14:paraId="45BA43DB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анализировать и характеризовать тексты научного и художественного стилей речи;</w:t>
      </w:r>
    </w:p>
    <w:p w14:paraId="15CA1369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 xml:space="preserve"> осуществлять информационную переработку текста, передавая его содержание в виде </w:t>
      </w:r>
      <w:proofErr w:type="gramStart"/>
      <w:r w:rsidRPr="00340E19">
        <w:t>простого  плана</w:t>
      </w:r>
      <w:proofErr w:type="gramEnd"/>
      <w:r w:rsidRPr="00340E19">
        <w:t>;</w:t>
      </w:r>
    </w:p>
    <w:p w14:paraId="04575760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 xml:space="preserve">создавать </w:t>
      </w:r>
      <w:proofErr w:type="gramStart"/>
      <w:r w:rsidRPr="00340E19">
        <w:t>связный  текст</w:t>
      </w:r>
      <w:proofErr w:type="gramEnd"/>
      <w:r w:rsidRPr="00340E19">
        <w:t>.</w:t>
      </w:r>
    </w:p>
    <w:p w14:paraId="25BFA224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получит возможность научиться:</w:t>
      </w:r>
    </w:p>
    <w:p w14:paraId="43BC159F" w14:textId="77777777" w:rsidR="00620141" w:rsidRPr="00340E19" w:rsidRDefault="00620141" w:rsidP="00340E19">
      <w:pPr>
        <w:ind w:firstLine="454"/>
        <w:jc w:val="both"/>
        <w:rPr>
          <w:i/>
        </w:rPr>
      </w:pPr>
      <w:r w:rsidRPr="00340E19">
        <w:t>• создавать тексты в устной и письменной форме</w:t>
      </w:r>
      <w:r w:rsidRPr="00340E19">
        <w:rPr>
          <w:i/>
        </w:rPr>
        <w:t xml:space="preserve">. </w:t>
      </w:r>
    </w:p>
    <w:p w14:paraId="219646BC" w14:textId="77777777" w:rsidR="00620141" w:rsidRPr="00340E19" w:rsidRDefault="00620141" w:rsidP="00340E19">
      <w:pPr>
        <w:shd w:val="clear" w:color="auto" w:fill="FFFFFF"/>
        <w:jc w:val="both"/>
        <w:outlineLvl w:val="0"/>
        <w:rPr>
          <w:b/>
          <w:bCs/>
        </w:rPr>
      </w:pPr>
      <w:r w:rsidRPr="00340E19">
        <w:rPr>
          <w:b/>
          <w:bCs/>
        </w:rPr>
        <w:t>Функциональные разновидности языка</w:t>
      </w:r>
    </w:p>
    <w:p w14:paraId="1D246933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научится:</w:t>
      </w:r>
    </w:p>
    <w:p w14:paraId="18E48745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 xml:space="preserve">владеть практическими умениями создавать тексты разговорного, научного,  </w:t>
      </w:r>
    </w:p>
    <w:p w14:paraId="12262F52" w14:textId="77777777" w:rsidR="00620141" w:rsidRPr="00340E19" w:rsidRDefault="00620141" w:rsidP="00340E19">
      <w:pPr>
        <w:tabs>
          <w:tab w:val="left" w:pos="567"/>
        </w:tabs>
        <w:jc w:val="both"/>
      </w:pPr>
      <w:r w:rsidRPr="00340E19">
        <w:t>художественного стилей;</w:t>
      </w:r>
    </w:p>
    <w:p w14:paraId="5DF21AAE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 xml:space="preserve">различать и анализировать тексты разговорного, </w:t>
      </w:r>
      <w:proofErr w:type="gramStart"/>
      <w:r w:rsidRPr="00340E19">
        <w:t>научного,  художественного</w:t>
      </w:r>
      <w:proofErr w:type="gramEnd"/>
      <w:r w:rsidRPr="00340E19">
        <w:t xml:space="preserve"> стилей;</w:t>
      </w:r>
    </w:p>
    <w:p w14:paraId="2BF66066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 xml:space="preserve">оценивать чужие и собственные речевые высказывания разной функциональной направленности в соответствии </w:t>
      </w:r>
      <w:proofErr w:type="gramStart"/>
      <w:r w:rsidRPr="00340E19">
        <w:t>с  коммуникативными</w:t>
      </w:r>
      <w:proofErr w:type="gramEnd"/>
      <w:r w:rsidRPr="00340E19">
        <w:t xml:space="preserve"> требованиями;</w:t>
      </w:r>
    </w:p>
    <w:p w14:paraId="25DD0512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исправлять речевые недостатки, редактировать текст;</w:t>
      </w:r>
    </w:p>
    <w:p w14:paraId="2B18391D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 xml:space="preserve">выступать перед аудиторией сверстников с небольшими информационными </w:t>
      </w:r>
      <w:proofErr w:type="gramStart"/>
      <w:r w:rsidRPr="00340E19">
        <w:t>сообщениями  и</w:t>
      </w:r>
      <w:proofErr w:type="gramEnd"/>
      <w:r w:rsidRPr="00340E19">
        <w:t xml:space="preserve"> небольшим докладом на учебную и научную темы.</w:t>
      </w:r>
    </w:p>
    <w:p w14:paraId="5B53E281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получит возможность научиться:</w:t>
      </w:r>
    </w:p>
    <w:p w14:paraId="3C2547F4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различать, создавать и анализировать тексты разговорного, научного и художественного стилей;</w:t>
      </w:r>
    </w:p>
    <w:p w14:paraId="7D46345A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анализировать композицию текста с точки зрения достижения поставленных коммуникативных задач;</w:t>
      </w:r>
    </w:p>
    <w:p w14:paraId="0953634D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выступать перед аудиторией сверстников с небольшой убеждающей речью.</w:t>
      </w:r>
    </w:p>
    <w:p w14:paraId="5F152529" w14:textId="77777777" w:rsidR="00620141" w:rsidRPr="00340E19" w:rsidRDefault="00620141" w:rsidP="00340E19">
      <w:pPr>
        <w:tabs>
          <w:tab w:val="left" w:pos="567"/>
        </w:tabs>
        <w:jc w:val="both"/>
        <w:rPr>
          <w:i/>
        </w:rPr>
      </w:pPr>
      <w:r w:rsidRPr="00340E19">
        <w:rPr>
          <w:b/>
          <w:bCs/>
        </w:rPr>
        <w:lastRenderedPageBreak/>
        <w:t>Общие сведения о языке</w:t>
      </w:r>
    </w:p>
    <w:p w14:paraId="493F8BD5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научится:</w:t>
      </w:r>
    </w:p>
    <w:p w14:paraId="25E44079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характеризовать основные социальные функции русского языка в России и мире;</w:t>
      </w:r>
    </w:p>
    <w:p w14:paraId="408A307B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 xml:space="preserve">определять различия между литературным языком и диалектами, профессиональными разновидностями </w:t>
      </w:r>
      <w:proofErr w:type="gramStart"/>
      <w:r w:rsidRPr="00340E19">
        <w:t>языка,  характеризовать</w:t>
      </w:r>
      <w:proofErr w:type="gramEnd"/>
      <w:r w:rsidRPr="00340E19">
        <w:t xml:space="preserve"> эти различия;</w:t>
      </w:r>
    </w:p>
    <w:p w14:paraId="1072C650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оценивать использование основных изобразительных средств языка.</w:t>
      </w:r>
    </w:p>
    <w:p w14:paraId="1E2EA68F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получит возможность научиться:</w:t>
      </w:r>
    </w:p>
    <w:p w14:paraId="7EB877F7" w14:textId="77777777" w:rsidR="00620141" w:rsidRPr="00340E19" w:rsidRDefault="00620141" w:rsidP="00340E19">
      <w:pPr>
        <w:pStyle w:val="af2"/>
        <w:numPr>
          <w:ilvl w:val="1"/>
          <w:numId w:val="3"/>
        </w:numPr>
        <w:tabs>
          <w:tab w:val="left" w:pos="567"/>
        </w:tabs>
        <w:spacing w:line="240" w:lineRule="auto"/>
        <w:ind w:hanging="1610"/>
        <w:rPr>
          <w:i/>
          <w:sz w:val="24"/>
          <w:szCs w:val="24"/>
        </w:rPr>
      </w:pPr>
      <w:r w:rsidRPr="00340E19">
        <w:rPr>
          <w:sz w:val="24"/>
          <w:szCs w:val="24"/>
        </w:rPr>
        <w:t>характеризовать вклад выдающихся лингвистов в развитие русистики</w:t>
      </w:r>
      <w:r w:rsidRPr="00340E19">
        <w:rPr>
          <w:i/>
          <w:sz w:val="24"/>
          <w:szCs w:val="24"/>
        </w:rPr>
        <w:t>.</w:t>
      </w:r>
    </w:p>
    <w:p w14:paraId="05DF2B88" w14:textId="77777777" w:rsidR="00620141" w:rsidRPr="00340E19" w:rsidRDefault="00620141" w:rsidP="00340E19">
      <w:pPr>
        <w:shd w:val="clear" w:color="auto" w:fill="FFFFFF"/>
        <w:jc w:val="both"/>
        <w:outlineLvl w:val="0"/>
        <w:rPr>
          <w:b/>
          <w:bCs/>
        </w:rPr>
      </w:pPr>
      <w:r w:rsidRPr="00340E19">
        <w:rPr>
          <w:b/>
          <w:bCs/>
        </w:rPr>
        <w:t>Фонетика и орфоэпия. Графика</w:t>
      </w:r>
    </w:p>
    <w:p w14:paraId="5D95A9FD" w14:textId="77777777" w:rsidR="00620141" w:rsidRPr="00340E19" w:rsidRDefault="00620141" w:rsidP="00340E19">
      <w:pPr>
        <w:jc w:val="both"/>
        <w:rPr>
          <w:b/>
          <w:bCs/>
        </w:rPr>
      </w:pPr>
      <w:r w:rsidRPr="00340E19">
        <w:rPr>
          <w:b/>
        </w:rPr>
        <w:t>Обучающийся научится:</w:t>
      </w:r>
    </w:p>
    <w:p w14:paraId="51A747D8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проводить фонетический анализ слова;</w:t>
      </w:r>
    </w:p>
    <w:p w14:paraId="197C09C1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соблюдать основные орфоэпические правила современного русского литературного языка;</w:t>
      </w:r>
    </w:p>
    <w:p w14:paraId="468EF440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извлекать необходимую информацию из орфоэпических словарей и справочников; использовать её в различных видах деятельности.</w:t>
      </w:r>
    </w:p>
    <w:p w14:paraId="753D0B7F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получит возможность научиться:</w:t>
      </w:r>
    </w:p>
    <w:p w14:paraId="41EEF595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опознавать основные выразительные средства фонетики (звукопись);</w:t>
      </w:r>
    </w:p>
    <w:p w14:paraId="07502515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выразительно читать прозаические и поэтические тексты;</w:t>
      </w:r>
    </w:p>
    <w:p w14:paraId="28AB42D7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14:paraId="4D2FEC06" w14:textId="77777777" w:rsidR="00620141" w:rsidRPr="00340E19" w:rsidRDefault="00620141" w:rsidP="00340E19">
      <w:pPr>
        <w:jc w:val="both"/>
        <w:outlineLvl w:val="0"/>
        <w:rPr>
          <w:b/>
        </w:rPr>
      </w:pPr>
      <w:proofErr w:type="spellStart"/>
      <w:r w:rsidRPr="00340E19">
        <w:rPr>
          <w:b/>
        </w:rPr>
        <w:t>Морфемика</w:t>
      </w:r>
      <w:proofErr w:type="spellEnd"/>
      <w:r w:rsidRPr="00340E19">
        <w:rPr>
          <w:b/>
        </w:rPr>
        <w:t xml:space="preserve"> и словообразование</w:t>
      </w:r>
    </w:p>
    <w:p w14:paraId="427E8BAE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научится:</w:t>
      </w:r>
    </w:p>
    <w:p w14:paraId="0BC16276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делить слова на морфемы на основе смыслового, грамматического и словообразовательного анализа слова;</w:t>
      </w:r>
    </w:p>
    <w:p w14:paraId="14EB10F3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различать изученные способы словообразования;</w:t>
      </w:r>
    </w:p>
    <w:p w14:paraId="18F60A14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анализировать и самостоятельно составлять словообразовательные пары и словообразовательные цепочки слов;</w:t>
      </w:r>
    </w:p>
    <w:p w14:paraId="31ED65E7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 xml:space="preserve">применять знания и умения по </w:t>
      </w:r>
      <w:proofErr w:type="spellStart"/>
      <w:r w:rsidRPr="00340E19">
        <w:t>морфемике</w:t>
      </w:r>
      <w:proofErr w:type="spellEnd"/>
      <w:r w:rsidRPr="00340E19"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14:paraId="7B6B1114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получит возможность научиться:</w:t>
      </w:r>
    </w:p>
    <w:p w14:paraId="557B1504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характеризовать словообразовательные гнёзда, устанавливая смысловую и структурную связь однокоренных слов;</w:t>
      </w:r>
    </w:p>
    <w:p w14:paraId="6DE211E4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опознавать основные выразительные средства словообразования в художественной речи и оценивать их;</w:t>
      </w:r>
    </w:p>
    <w:p w14:paraId="14D5570F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извлекать необходимую информацию из морфемных, словообразовательных и этимологических словарей и справочников, в том числе мультимедийных;</w:t>
      </w:r>
    </w:p>
    <w:p w14:paraId="57799E68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 использовать этимологическую справку для объяснения правописания и лексического значения слова.</w:t>
      </w:r>
    </w:p>
    <w:p w14:paraId="6FBEF251" w14:textId="77777777" w:rsidR="00620141" w:rsidRPr="00340E19" w:rsidRDefault="00620141" w:rsidP="00340E19">
      <w:pPr>
        <w:shd w:val="clear" w:color="auto" w:fill="FFFFFF"/>
        <w:jc w:val="both"/>
        <w:outlineLvl w:val="0"/>
      </w:pPr>
      <w:r w:rsidRPr="00340E19">
        <w:rPr>
          <w:b/>
          <w:bCs/>
        </w:rPr>
        <w:t>Лексикология и фразеология</w:t>
      </w:r>
    </w:p>
    <w:p w14:paraId="0B62F4E8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научится:</w:t>
      </w:r>
    </w:p>
    <w:p w14:paraId="6E5A15E9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проводить лексический разбор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а также указывая сферу употребления и стилистическую окраску слова;</w:t>
      </w:r>
    </w:p>
    <w:p w14:paraId="11077D3D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группировать слова по тематическим группам; подбирать к словам синонимы, антонимы; опознавать фразеологические обороты;</w:t>
      </w:r>
    </w:p>
    <w:p w14:paraId="675C4EB8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lastRenderedPageBreak/>
        <w:t>соблюдать лексические нормы в устных и письменных высказываниях;</w:t>
      </w:r>
    </w:p>
    <w:p w14:paraId="5B44E692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14:paraId="7D4E674C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опознавать основные виды тропов, построенных на переносном значении слова (метафора, эпитет, олицетворение);</w:t>
      </w:r>
    </w:p>
    <w:p w14:paraId="43DDBCE7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14:paraId="2CA4D225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получит возможность научиться:</w:t>
      </w:r>
    </w:p>
    <w:p w14:paraId="4A1EA251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объяснять общие принципы классификации словарного состава русского языка;</w:t>
      </w:r>
    </w:p>
    <w:p w14:paraId="1445E534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аргументировать различие лексического и грамматического значений слова;</w:t>
      </w:r>
    </w:p>
    <w:p w14:paraId="5876C552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опознавать омонимы разных видов;</w:t>
      </w:r>
    </w:p>
    <w:p w14:paraId="5F7CB4ED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оценивать собственную и чужую речь с точки зрения точного, уместного и выразительного словоупотребления;</w:t>
      </w:r>
    </w:p>
    <w:p w14:paraId="4E35D5A4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 xml:space="preserve">опознавать основные выразительные средства лексики и фразеологии в художественной речи и оценивать их; </w:t>
      </w:r>
    </w:p>
    <w:p w14:paraId="0251E3DA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</w:r>
    </w:p>
    <w:p w14:paraId="1A9ECB8F" w14:textId="77777777" w:rsidR="00620141" w:rsidRPr="00340E19" w:rsidRDefault="00620141" w:rsidP="00340E19">
      <w:pPr>
        <w:jc w:val="both"/>
        <w:outlineLvl w:val="0"/>
        <w:rPr>
          <w:b/>
        </w:rPr>
      </w:pPr>
      <w:r w:rsidRPr="00340E19">
        <w:rPr>
          <w:b/>
        </w:rPr>
        <w:t>Морфология</w:t>
      </w:r>
    </w:p>
    <w:p w14:paraId="58F3EA9E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научится:</w:t>
      </w:r>
    </w:p>
    <w:p w14:paraId="207C8CB0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опознавать самостоятельные (знаменательные) части речи и их формы, служебные части речи;</w:t>
      </w:r>
    </w:p>
    <w:p w14:paraId="652DF4E2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анализировать слово с точки зрения его принадлежности к той или иной части речи;</w:t>
      </w:r>
    </w:p>
    <w:p w14:paraId="2F185DBD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употреблять формы слов различных частей речи в соответствии с нормами современного русского литературного языка;</w:t>
      </w:r>
    </w:p>
    <w:p w14:paraId="54D0FB1E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применять морфологические знания и умения в практике правописания, в различных видах анализа;</w:t>
      </w:r>
    </w:p>
    <w:p w14:paraId="703E9778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распознавать явления грамматической омонимии, существенные для решения орфографических и пунктуационных задач.</w:t>
      </w:r>
    </w:p>
    <w:p w14:paraId="2C45D42D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получит возможность научиться:</w:t>
      </w:r>
    </w:p>
    <w:p w14:paraId="0DE98650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различать грамматические омонимы;</w:t>
      </w:r>
    </w:p>
    <w:p w14:paraId="52D254DF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 xml:space="preserve">опознавать основные выразительные средства морфологии </w:t>
      </w:r>
      <w:proofErr w:type="gramStart"/>
      <w:r w:rsidRPr="00340E19">
        <w:t>в  художественной</w:t>
      </w:r>
      <w:proofErr w:type="gramEnd"/>
      <w:r w:rsidRPr="00340E19">
        <w:t xml:space="preserve"> речи и оценивать их; </w:t>
      </w:r>
    </w:p>
    <w:p w14:paraId="6A0ED67C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14:paraId="56474D54" w14:textId="77777777" w:rsidR="00620141" w:rsidRPr="00340E19" w:rsidRDefault="00620141" w:rsidP="00340E19">
      <w:pPr>
        <w:jc w:val="both"/>
        <w:outlineLvl w:val="0"/>
        <w:rPr>
          <w:b/>
        </w:rPr>
      </w:pPr>
      <w:r w:rsidRPr="00340E19">
        <w:rPr>
          <w:b/>
        </w:rPr>
        <w:t>Синтаксис</w:t>
      </w:r>
    </w:p>
    <w:p w14:paraId="086E7A24" w14:textId="77777777" w:rsidR="00620141" w:rsidRPr="00340E19" w:rsidRDefault="00620141" w:rsidP="00340E19">
      <w:pPr>
        <w:jc w:val="both"/>
        <w:outlineLvl w:val="0"/>
        <w:rPr>
          <w:b/>
          <w:u w:val="single"/>
        </w:rPr>
      </w:pPr>
      <w:r w:rsidRPr="00340E19">
        <w:rPr>
          <w:b/>
        </w:rPr>
        <w:t>Обучающийся научится:</w:t>
      </w:r>
    </w:p>
    <w:p w14:paraId="11507CC4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опознавать основные единицы синтаксиса (словосочетание, предложение);</w:t>
      </w:r>
    </w:p>
    <w:p w14:paraId="57CF1BD5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употреблять синтаксические единицы в соответствии с нормами современного русского литературного языка;</w:t>
      </w:r>
    </w:p>
    <w:p w14:paraId="3F6B8FCC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применять синтаксические знания и умения в практике правописания.</w:t>
      </w:r>
    </w:p>
    <w:p w14:paraId="1C7861A6" w14:textId="77777777" w:rsidR="00620141" w:rsidRPr="00340E19" w:rsidRDefault="00620141" w:rsidP="00340E19">
      <w:pPr>
        <w:tabs>
          <w:tab w:val="left" w:pos="567"/>
        </w:tabs>
        <w:jc w:val="both"/>
      </w:pPr>
      <w:r w:rsidRPr="00340E19">
        <w:rPr>
          <w:b/>
        </w:rPr>
        <w:t>Обучающийся получит возможность научиться:</w:t>
      </w:r>
    </w:p>
    <w:p w14:paraId="5146DD4B" w14:textId="77777777" w:rsidR="00620141" w:rsidRPr="00340E19" w:rsidRDefault="00620141" w:rsidP="00340E19">
      <w:pPr>
        <w:ind w:firstLine="284"/>
        <w:jc w:val="both"/>
      </w:pPr>
      <w:r w:rsidRPr="00340E19">
        <w:t>• опознавать основные выразительные средства синтаксиса в художественной речи и оценивать их.</w:t>
      </w:r>
    </w:p>
    <w:p w14:paraId="26A464BC" w14:textId="77777777" w:rsidR="00620141" w:rsidRPr="00340E19" w:rsidRDefault="00620141" w:rsidP="00340E19">
      <w:pPr>
        <w:jc w:val="both"/>
        <w:outlineLvl w:val="0"/>
        <w:rPr>
          <w:b/>
        </w:rPr>
      </w:pPr>
      <w:r w:rsidRPr="00340E19">
        <w:rPr>
          <w:b/>
        </w:rPr>
        <w:t>Правописание: орфография и пунктуация</w:t>
      </w:r>
    </w:p>
    <w:p w14:paraId="0BB935A6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научится:</w:t>
      </w:r>
    </w:p>
    <w:p w14:paraId="5B4BE15E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lastRenderedPageBreak/>
        <w:t>соблюдать орфографические и пунктуационные нормы в процессе письма (в объёме содержания курса);</w:t>
      </w:r>
    </w:p>
    <w:p w14:paraId="0911B89B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объяснять выбор написания в устной форме (рассуждение) и письменной форме (с помощью графических символов);</w:t>
      </w:r>
    </w:p>
    <w:p w14:paraId="07E3C38A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обнаруживать и исправлять орфографические и пунктуационные ошибки;</w:t>
      </w:r>
    </w:p>
    <w:p w14:paraId="47D14592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извлекать необходимую информацию из орфографических словарей и справочников; использовать её в процессе письма.</w:t>
      </w:r>
    </w:p>
    <w:p w14:paraId="4266D3F8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получит возможность научиться:</w:t>
      </w:r>
    </w:p>
    <w:p w14:paraId="7DDEBA71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демонстрировать роль орфографии и пунктуации в передаче смысловой стороны речи;</w:t>
      </w:r>
    </w:p>
    <w:p w14:paraId="64A369B9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 извлекать необходимую информацию из мультимедийных орфографических словарей и справочников по правописанию; использовать</w:t>
      </w:r>
      <w:r w:rsidRPr="00340E19">
        <w:rPr>
          <w:i/>
        </w:rPr>
        <w:t xml:space="preserve"> </w:t>
      </w:r>
      <w:r w:rsidRPr="00340E19">
        <w:t>эту информацию в процессе письма.</w:t>
      </w:r>
    </w:p>
    <w:p w14:paraId="6C1BD4F7" w14:textId="77777777" w:rsidR="00620141" w:rsidRPr="00340E19" w:rsidRDefault="00620141" w:rsidP="00340E19">
      <w:pPr>
        <w:jc w:val="both"/>
        <w:outlineLvl w:val="0"/>
      </w:pPr>
      <w:r w:rsidRPr="00340E19">
        <w:rPr>
          <w:b/>
        </w:rPr>
        <w:t>Язык и культура</w:t>
      </w:r>
    </w:p>
    <w:p w14:paraId="02C6041E" w14:textId="77777777" w:rsidR="00620141" w:rsidRPr="00340E19" w:rsidRDefault="00620141" w:rsidP="00340E19">
      <w:pPr>
        <w:jc w:val="both"/>
        <w:rPr>
          <w:b/>
        </w:rPr>
      </w:pPr>
      <w:proofErr w:type="gramStart"/>
      <w:r w:rsidRPr="00340E19">
        <w:rPr>
          <w:b/>
        </w:rPr>
        <w:t>Обучающийся  научится</w:t>
      </w:r>
      <w:proofErr w:type="gramEnd"/>
      <w:r w:rsidRPr="00340E19">
        <w:rPr>
          <w:b/>
        </w:rPr>
        <w:t>:</w:t>
      </w:r>
    </w:p>
    <w:p w14:paraId="01989419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литературе;</w:t>
      </w:r>
    </w:p>
    <w:p w14:paraId="5576221B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приводить примеры, которые доказывают, что изучение языка позволяет лучше узнать историю и культуру страны;</w:t>
      </w:r>
    </w:p>
    <w:p w14:paraId="300737ED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уместно использовать правила русского речевого этикета в учебной деятельности и повседневной жизни.</w:t>
      </w:r>
    </w:p>
    <w:p w14:paraId="1FF948D4" w14:textId="77777777" w:rsidR="00620141" w:rsidRPr="00340E19" w:rsidRDefault="00620141" w:rsidP="00340E19">
      <w:pPr>
        <w:jc w:val="both"/>
        <w:rPr>
          <w:b/>
        </w:rPr>
      </w:pPr>
      <w:r w:rsidRPr="00340E19">
        <w:rPr>
          <w:b/>
        </w:rPr>
        <w:t>Обучающийся получит возможность научиться:</w:t>
      </w:r>
    </w:p>
    <w:p w14:paraId="396BBCAA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</w:pPr>
      <w:r w:rsidRPr="00340E19">
        <w:t>характеризовать на отдельных примерах взаимосвязь языка, культуры и истории народа — носителя языка;</w:t>
      </w:r>
    </w:p>
    <w:p w14:paraId="7531A2D1" w14:textId="77777777" w:rsidR="00620141" w:rsidRPr="00340E19" w:rsidRDefault="00620141" w:rsidP="00340E19">
      <w:pPr>
        <w:numPr>
          <w:ilvl w:val="0"/>
          <w:numId w:val="3"/>
        </w:numPr>
        <w:tabs>
          <w:tab w:val="left" w:pos="567"/>
        </w:tabs>
        <w:ind w:left="0" w:firstLine="284"/>
        <w:jc w:val="both"/>
      </w:pPr>
      <w:r w:rsidRPr="00340E19">
        <w:t>анализировать и сравнивать русский речевой этикет с речевым этикетом отдельных народов России и мира.</w:t>
      </w:r>
    </w:p>
    <w:p w14:paraId="0C401CB2" w14:textId="77777777" w:rsidR="00620141" w:rsidRPr="00340E19" w:rsidRDefault="00620141" w:rsidP="00340E19"/>
    <w:p w14:paraId="12999A61" w14:textId="4AAE833E" w:rsidR="00620141" w:rsidRDefault="00620141" w:rsidP="00620141">
      <w:pPr>
        <w:pStyle w:val="af2"/>
        <w:spacing w:before="100" w:beforeAutospacing="1" w:after="100" w:afterAutospacing="1"/>
        <w:contextualSpacing/>
        <w:rPr>
          <w:sz w:val="24"/>
          <w:szCs w:val="24"/>
          <w:lang w:bidi="ru-RU"/>
        </w:rPr>
      </w:pPr>
    </w:p>
    <w:p w14:paraId="23EDBC90" w14:textId="7267AE63" w:rsidR="00340E19" w:rsidRDefault="00340E19" w:rsidP="00620141">
      <w:pPr>
        <w:pStyle w:val="af2"/>
        <w:spacing w:before="100" w:beforeAutospacing="1" w:after="100" w:afterAutospacing="1"/>
        <w:contextualSpacing/>
        <w:rPr>
          <w:sz w:val="24"/>
          <w:szCs w:val="24"/>
          <w:lang w:bidi="ru-RU"/>
        </w:rPr>
      </w:pPr>
    </w:p>
    <w:p w14:paraId="0E99F026" w14:textId="7E2F3700" w:rsidR="00340E19" w:rsidRDefault="00340E19" w:rsidP="00620141">
      <w:pPr>
        <w:pStyle w:val="af2"/>
        <w:spacing w:before="100" w:beforeAutospacing="1" w:after="100" w:afterAutospacing="1"/>
        <w:contextualSpacing/>
        <w:rPr>
          <w:sz w:val="24"/>
          <w:szCs w:val="24"/>
          <w:lang w:bidi="ru-RU"/>
        </w:rPr>
      </w:pPr>
    </w:p>
    <w:p w14:paraId="745DE52C" w14:textId="267BB3C3" w:rsidR="00340E19" w:rsidRDefault="00340E19" w:rsidP="00620141">
      <w:pPr>
        <w:pStyle w:val="af2"/>
        <w:spacing w:before="100" w:beforeAutospacing="1" w:after="100" w:afterAutospacing="1"/>
        <w:contextualSpacing/>
        <w:rPr>
          <w:sz w:val="24"/>
          <w:szCs w:val="24"/>
          <w:lang w:bidi="ru-RU"/>
        </w:rPr>
      </w:pPr>
    </w:p>
    <w:p w14:paraId="72AC0538" w14:textId="36AB05E9" w:rsidR="00340E19" w:rsidRDefault="00340E19" w:rsidP="00620141">
      <w:pPr>
        <w:pStyle w:val="af2"/>
        <w:spacing w:before="100" w:beforeAutospacing="1" w:after="100" w:afterAutospacing="1"/>
        <w:contextualSpacing/>
        <w:rPr>
          <w:sz w:val="24"/>
          <w:szCs w:val="24"/>
          <w:lang w:bidi="ru-RU"/>
        </w:rPr>
      </w:pPr>
    </w:p>
    <w:p w14:paraId="5A0E79D5" w14:textId="040ACDC7" w:rsidR="00340E19" w:rsidRDefault="00340E19" w:rsidP="00620141">
      <w:pPr>
        <w:pStyle w:val="af2"/>
        <w:spacing w:before="100" w:beforeAutospacing="1" w:after="100" w:afterAutospacing="1"/>
        <w:contextualSpacing/>
        <w:rPr>
          <w:sz w:val="24"/>
          <w:szCs w:val="24"/>
          <w:lang w:bidi="ru-RU"/>
        </w:rPr>
      </w:pPr>
    </w:p>
    <w:p w14:paraId="2D84F854" w14:textId="458136CC" w:rsidR="00340E19" w:rsidRDefault="00340E19" w:rsidP="00620141">
      <w:pPr>
        <w:pStyle w:val="af2"/>
        <w:spacing w:before="100" w:beforeAutospacing="1" w:after="100" w:afterAutospacing="1"/>
        <w:contextualSpacing/>
        <w:rPr>
          <w:sz w:val="24"/>
          <w:szCs w:val="24"/>
          <w:lang w:bidi="ru-RU"/>
        </w:rPr>
      </w:pPr>
    </w:p>
    <w:p w14:paraId="0920036F" w14:textId="36B401FC" w:rsidR="00340E19" w:rsidRDefault="00340E19" w:rsidP="00620141">
      <w:pPr>
        <w:pStyle w:val="af2"/>
        <w:spacing w:before="100" w:beforeAutospacing="1" w:after="100" w:afterAutospacing="1"/>
        <w:contextualSpacing/>
        <w:rPr>
          <w:sz w:val="24"/>
          <w:szCs w:val="24"/>
          <w:lang w:bidi="ru-RU"/>
        </w:rPr>
      </w:pPr>
    </w:p>
    <w:p w14:paraId="32BCE21C" w14:textId="77A9FAF7" w:rsidR="00340E19" w:rsidRDefault="00340E19" w:rsidP="00620141">
      <w:pPr>
        <w:pStyle w:val="af2"/>
        <w:spacing w:before="100" w:beforeAutospacing="1" w:after="100" w:afterAutospacing="1"/>
        <w:contextualSpacing/>
        <w:rPr>
          <w:sz w:val="24"/>
          <w:szCs w:val="24"/>
          <w:lang w:bidi="ru-RU"/>
        </w:rPr>
      </w:pPr>
    </w:p>
    <w:p w14:paraId="4F0DC8F8" w14:textId="64FA3563" w:rsidR="00340E19" w:rsidRDefault="00340E19" w:rsidP="00620141">
      <w:pPr>
        <w:pStyle w:val="af2"/>
        <w:spacing w:before="100" w:beforeAutospacing="1" w:after="100" w:afterAutospacing="1"/>
        <w:contextualSpacing/>
        <w:rPr>
          <w:sz w:val="24"/>
          <w:szCs w:val="24"/>
          <w:lang w:bidi="ru-RU"/>
        </w:rPr>
      </w:pPr>
    </w:p>
    <w:p w14:paraId="6DDEFF30" w14:textId="77777777" w:rsidR="00340E19" w:rsidRPr="0087695C" w:rsidRDefault="00340E19" w:rsidP="00620141">
      <w:pPr>
        <w:pStyle w:val="af2"/>
        <w:spacing w:before="100" w:beforeAutospacing="1" w:after="100" w:afterAutospacing="1"/>
        <w:contextualSpacing/>
        <w:rPr>
          <w:sz w:val="24"/>
          <w:szCs w:val="24"/>
          <w:lang w:bidi="ru-RU"/>
        </w:rPr>
      </w:pPr>
    </w:p>
    <w:p w14:paraId="538D20A0" w14:textId="491E5870" w:rsidR="008904EF" w:rsidRPr="008904EF" w:rsidRDefault="008904EF" w:rsidP="008904EF">
      <w:pPr>
        <w:widowControl w:val="0"/>
        <w:autoSpaceDE w:val="0"/>
        <w:autoSpaceDN w:val="0"/>
        <w:spacing w:before="64" w:line="278" w:lineRule="auto"/>
        <w:ind w:left="332" w:right="8708"/>
        <w:rPr>
          <w:b/>
          <w:sz w:val="28"/>
          <w:szCs w:val="22"/>
          <w:lang w:eastAsia="en-US"/>
        </w:rPr>
      </w:pPr>
      <w:bookmarkStart w:id="2" w:name="_Toc256186229"/>
      <w:bookmarkStart w:id="3" w:name="_Toc370471570"/>
      <w:bookmarkStart w:id="4" w:name="_Toc371670321"/>
      <w:bookmarkStart w:id="5" w:name="_Toc371686612"/>
      <w:bookmarkStart w:id="6" w:name="_Toc372023551"/>
      <w:bookmarkStart w:id="7" w:name="_Toc372023647"/>
      <w:bookmarkStart w:id="8" w:name="_Toc16166248"/>
      <w:r w:rsidRPr="008904EF">
        <w:rPr>
          <w:b/>
          <w:sz w:val="28"/>
          <w:szCs w:val="22"/>
          <w:lang w:eastAsia="en-US"/>
        </w:rPr>
        <w:lastRenderedPageBreak/>
        <w:t>ТЕМАТИЧЕСКОЕ</w:t>
      </w:r>
      <w:r w:rsidRPr="008904EF">
        <w:rPr>
          <w:b/>
          <w:spacing w:val="-18"/>
          <w:sz w:val="28"/>
          <w:szCs w:val="22"/>
          <w:lang w:eastAsia="en-US"/>
        </w:rPr>
        <w:t xml:space="preserve"> </w:t>
      </w:r>
      <w:r w:rsidRPr="008904EF">
        <w:rPr>
          <w:b/>
          <w:sz w:val="28"/>
          <w:szCs w:val="22"/>
          <w:lang w:eastAsia="en-US"/>
        </w:rPr>
        <w:t>ПЛАНИРОВАНИЕ 5 КЛАСС</w:t>
      </w:r>
    </w:p>
    <w:tbl>
      <w:tblPr>
        <w:tblStyle w:val="TableNormal"/>
        <w:tblW w:w="14843" w:type="dxa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6946"/>
        <w:gridCol w:w="1198"/>
        <w:gridCol w:w="1841"/>
        <w:gridCol w:w="1497"/>
        <w:gridCol w:w="2835"/>
      </w:tblGrid>
      <w:tr w:rsidR="008904EF" w:rsidRPr="008904EF" w14:paraId="1AB81B6E" w14:textId="77777777" w:rsidTr="00340E19">
        <w:trPr>
          <w:trHeight w:val="362"/>
        </w:trPr>
        <w:tc>
          <w:tcPr>
            <w:tcW w:w="526" w:type="dxa"/>
            <w:vMerge w:val="restart"/>
          </w:tcPr>
          <w:p w14:paraId="68298B57" w14:textId="77777777" w:rsidR="008904EF" w:rsidRPr="008904EF" w:rsidRDefault="008904EF" w:rsidP="008904EF">
            <w:pPr>
              <w:spacing w:before="242"/>
              <w:rPr>
                <w:b/>
                <w:lang w:eastAsia="en-US"/>
              </w:rPr>
            </w:pPr>
          </w:p>
          <w:p w14:paraId="1CD3740E" w14:textId="77777777" w:rsidR="008904EF" w:rsidRPr="008904EF" w:rsidRDefault="008904EF" w:rsidP="008904EF">
            <w:pPr>
              <w:ind w:left="235"/>
              <w:rPr>
                <w:b/>
                <w:lang w:eastAsia="en-US"/>
              </w:rPr>
            </w:pPr>
            <w:r w:rsidRPr="008904EF">
              <w:rPr>
                <w:b/>
                <w:lang w:eastAsia="en-US"/>
              </w:rPr>
              <w:t>№</w:t>
            </w:r>
            <w:r w:rsidRPr="008904EF">
              <w:rPr>
                <w:b/>
                <w:spacing w:val="-2"/>
                <w:lang w:eastAsia="en-US"/>
              </w:rPr>
              <w:t xml:space="preserve"> </w:t>
            </w:r>
            <w:r w:rsidRPr="008904EF">
              <w:rPr>
                <w:b/>
                <w:spacing w:val="-5"/>
                <w:lang w:eastAsia="en-US"/>
              </w:rPr>
              <w:t>п/п</w:t>
            </w:r>
          </w:p>
        </w:tc>
        <w:tc>
          <w:tcPr>
            <w:tcW w:w="6946" w:type="dxa"/>
            <w:vMerge w:val="restart"/>
          </w:tcPr>
          <w:p w14:paraId="771802B1" w14:textId="77777777" w:rsidR="008904EF" w:rsidRPr="008904EF" w:rsidRDefault="008904EF" w:rsidP="008904EF">
            <w:pPr>
              <w:spacing w:before="242"/>
              <w:rPr>
                <w:b/>
                <w:lang w:val="ru-RU" w:eastAsia="en-US"/>
              </w:rPr>
            </w:pPr>
          </w:p>
          <w:p w14:paraId="6F2C36AF" w14:textId="77777777" w:rsidR="008904EF" w:rsidRPr="008904EF" w:rsidRDefault="008904EF" w:rsidP="008904EF">
            <w:pPr>
              <w:ind w:left="232"/>
              <w:rPr>
                <w:b/>
                <w:lang w:val="ru-RU" w:eastAsia="en-US"/>
              </w:rPr>
            </w:pPr>
            <w:r w:rsidRPr="008904EF">
              <w:rPr>
                <w:b/>
                <w:lang w:val="ru-RU" w:eastAsia="en-US"/>
              </w:rPr>
              <w:t>Наименование</w:t>
            </w:r>
            <w:r w:rsidRPr="008904EF">
              <w:rPr>
                <w:b/>
                <w:spacing w:val="-4"/>
                <w:lang w:val="ru-RU" w:eastAsia="en-US"/>
              </w:rPr>
              <w:t xml:space="preserve"> </w:t>
            </w:r>
            <w:r w:rsidRPr="008904EF">
              <w:rPr>
                <w:b/>
                <w:lang w:val="ru-RU" w:eastAsia="en-US"/>
              </w:rPr>
              <w:t>разделов</w:t>
            </w:r>
            <w:r w:rsidRPr="008904EF">
              <w:rPr>
                <w:b/>
                <w:spacing w:val="-2"/>
                <w:lang w:val="ru-RU" w:eastAsia="en-US"/>
              </w:rPr>
              <w:t xml:space="preserve"> </w:t>
            </w:r>
            <w:r w:rsidRPr="008904EF">
              <w:rPr>
                <w:b/>
                <w:lang w:val="ru-RU" w:eastAsia="en-US"/>
              </w:rPr>
              <w:t>и</w:t>
            </w:r>
            <w:r w:rsidRPr="008904EF">
              <w:rPr>
                <w:b/>
                <w:spacing w:val="-3"/>
                <w:lang w:val="ru-RU" w:eastAsia="en-US"/>
              </w:rPr>
              <w:t xml:space="preserve"> </w:t>
            </w:r>
            <w:r w:rsidRPr="008904EF">
              <w:rPr>
                <w:b/>
                <w:lang w:val="ru-RU" w:eastAsia="en-US"/>
              </w:rPr>
              <w:t>тем</w:t>
            </w:r>
            <w:r w:rsidRPr="008904EF">
              <w:rPr>
                <w:b/>
                <w:spacing w:val="-3"/>
                <w:lang w:val="ru-RU" w:eastAsia="en-US"/>
              </w:rPr>
              <w:t xml:space="preserve"> </w:t>
            </w:r>
            <w:r w:rsidRPr="008904EF">
              <w:rPr>
                <w:b/>
                <w:spacing w:val="-2"/>
                <w:lang w:val="ru-RU" w:eastAsia="en-US"/>
              </w:rPr>
              <w:t>программы</w:t>
            </w:r>
          </w:p>
        </w:tc>
        <w:tc>
          <w:tcPr>
            <w:tcW w:w="4536" w:type="dxa"/>
            <w:gridSpan w:val="3"/>
          </w:tcPr>
          <w:p w14:paraId="0E3AD77B" w14:textId="77777777" w:rsidR="008904EF" w:rsidRPr="008904EF" w:rsidRDefault="008904EF" w:rsidP="008904EF">
            <w:pPr>
              <w:spacing w:before="43"/>
              <w:ind w:left="101"/>
              <w:rPr>
                <w:b/>
                <w:lang w:eastAsia="en-US"/>
              </w:rPr>
            </w:pPr>
            <w:proofErr w:type="spellStart"/>
            <w:r w:rsidRPr="008904EF">
              <w:rPr>
                <w:b/>
                <w:lang w:eastAsia="en-US"/>
              </w:rPr>
              <w:t>Количество</w:t>
            </w:r>
            <w:proofErr w:type="spellEnd"/>
            <w:r w:rsidRPr="008904EF">
              <w:rPr>
                <w:b/>
                <w:spacing w:val="-4"/>
                <w:lang w:eastAsia="en-US"/>
              </w:rPr>
              <w:t xml:space="preserve"> </w:t>
            </w:r>
            <w:proofErr w:type="spellStart"/>
            <w:r w:rsidRPr="008904EF">
              <w:rPr>
                <w:b/>
                <w:spacing w:val="-4"/>
                <w:lang w:eastAsia="en-US"/>
              </w:rPr>
              <w:t>часов</w:t>
            </w:r>
            <w:proofErr w:type="spellEnd"/>
          </w:p>
        </w:tc>
        <w:tc>
          <w:tcPr>
            <w:tcW w:w="2835" w:type="dxa"/>
            <w:vMerge w:val="restart"/>
          </w:tcPr>
          <w:p w14:paraId="02693F90" w14:textId="77777777" w:rsidR="008904EF" w:rsidRPr="008904EF" w:rsidRDefault="008904EF" w:rsidP="008904EF">
            <w:pPr>
              <w:spacing w:before="43" w:line="276" w:lineRule="auto"/>
              <w:ind w:left="235"/>
              <w:rPr>
                <w:b/>
                <w:lang w:eastAsia="en-US"/>
              </w:rPr>
            </w:pPr>
            <w:proofErr w:type="spellStart"/>
            <w:r w:rsidRPr="008904EF">
              <w:rPr>
                <w:b/>
                <w:spacing w:val="-2"/>
                <w:lang w:eastAsia="en-US"/>
              </w:rPr>
              <w:t>Электронные</w:t>
            </w:r>
            <w:proofErr w:type="spellEnd"/>
            <w:r w:rsidRPr="008904EF">
              <w:rPr>
                <w:b/>
                <w:spacing w:val="-2"/>
                <w:lang w:eastAsia="en-US"/>
              </w:rPr>
              <w:t xml:space="preserve"> (</w:t>
            </w:r>
            <w:proofErr w:type="spellStart"/>
            <w:r w:rsidRPr="008904EF">
              <w:rPr>
                <w:b/>
                <w:spacing w:val="-2"/>
                <w:lang w:eastAsia="en-US"/>
              </w:rPr>
              <w:t>цифровые</w:t>
            </w:r>
            <w:proofErr w:type="spellEnd"/>
            <w:r w:rsidRPr="008904EF">
              <w:rPr>
                <w:b/>
                <w:spacing w:val="-2"/>
                <w:lang w:eastAsia="en-US"/>
              </w:rPr>
              <w:t xml:space="preserve">) </w:t>
            </w:r>
            <w:proofErr w:type="spellStart"/>
            <w:r w:rsidRPr="008904EF">
              <w:rPr>
                <w:b/>
                <w:spacing w:val="-2"/>
                <w:lang w:eastAsia="en-US"/>
              </w:rPr>
              <w:t>образовательные</w:t>
            </w:r>
            <w:proofErr w:type="spellEnd"/>
            <w:r w:rsidRPr="008904EF">
              <w:rPr>
                <w:b/>
                <w:spacing w:val="-2"/>
                <w:lang w:eastAsia="en-US"/>
              </w:rPr>
              <w:t xml:space="preserve"> </w:t>
            </w:r>
            <w:proofErr w:type="spellStart"/>
            <w:r w:rsidRPr="008904EF">
              <w:rPr>
                <w:b/>
                <w:spacing w:val="-2"/>
                <w:lang w:eastAsia="en-US"/>
              </w:rPr>
              <w:t>ресурсы</w:t>
            </w:r>
            <w:proofErr w:type="spellEnd"/>
          </w:p>
        </w:tc>
      </w:tr>
      <w:tr w:rsidR="008904EF" w:rsidRPr="008904EF" w14:paraId="0DB08855" w14:textId="77777777" w:rsidTr="00340E19">
        <w:trPr>
          <w:trHeight w:val="736"/>
        </w:trPr>
        <w:tc>
          <w:tcPr>
            <w:tcW w:w="526" w:type="dxa"/>
            <w:vMerge/>
            <w:tcBorders>
              <w:top w:val="nil"/>
            </w:tcBorders>
          </w:tcPr>
          <w:p w14:paraId="24011392" w14:textId="77777777" w:rsidR="008904EF" w:rsidRPr="008904EF" w:rsidRDefault="008904EF" w:rsidP="008904EF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6946" w:type="dxa"/>
            <w:vMerge/>
            <w:tcBorders>
              <w:top w:val="nil"/>
            </w:tcBorders>
          </w:tcPr>
          <w:p w14:paraId="585892E4" w14:textId="77777777" w:rsidR="008904EF" w:rsidRPr="008904EF" w:rsidRDefault="008904EF" w:rsidP="008904EF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198" w:type="dxa"/>
          </w:tcPr>
          <w:p w14:paraId="59082046" w14:textId="77777777" w:rsidR="008904EF" w:rsidRPr="008904EF" w:rsidRDefault="008904EF" w:rsidP="008904EF">
            <w:pPr>
              <w:spacing w:before="60"/>
              <w:rPr>
                <w:b/>
                <w:lang w:eastAsia="en-US"/>
              </w:rPr>
            </w:pPr>
          </w:p>
          <w:p w14:paraId="27CB0967" w14:textId="77777777" w:rsidR="008904EF" w:rsidRPr="008904EF" w:rsidRDefault="008904EF" w:rsidP="008904EF">
            <w:pPr>
              <w:ind w:right="355"/>
              <w:jc w:val="right"/>
              <w:rPr>
                <w:b/>
                <w:lang w:eastAsia="en-US"/>
              </w:rPr>
            </w:pPr>
            <w:proofErr w:type="spellStart"/>
            <w:r w:rsidRPr="008904EF">
              <w:rPr>
                <w:b/>
                <w:spacing w:val="-2"/>
                <w:lang w:eastAsia="en-US"/>
              </w:rPr>
              <w:t>Всего</w:t>
            </w:r>
            <w:proofErr w:type="spellEnd"/>
          </w:p>
        </w:tc>
        <w:tc>
          <w:tcPr>
            <w:tcW w:w="1841" w:type="dxa"/>
          </w:tcPr>
          <w:p w14:paraId="33348471" w14:textId="77777777" w:rsidR="008904EF" w:rsidRPr="008904EF" w:rsidRDefault="008904EF" w:rsidP="008904EF">
            <w:pPr>
              <w:spacing w:before="177" w:line="276" w:lineRule="auto"/>
              <w:ind w:left="235"/>
              <w:rPr>
                <w:b/>
                <w:lang w:eastAsia="en-US"/>
              </w:rPr>
            </w:pPr>
            <w:proofErr w:type="spellStart"/>
            <w:r w:rsidRPr="008904EF">
              <w:rPr>
                <w:b/>
                <w:spacing w:val="-2"/>
                <w:lang w:eastAsia="en-US"/>
              </w:rPr>
              <w:t>Контрольные</w:t>
            </w:r>
            <w:proofErr w:type="spellEnd"/>
            <w:r w:rsidRPr="008904EF">
              <w:rPr>
                <w:b/>
                <w:spacing w:val="-2"/>
                <w:lang w:eastAsia="en-US"/>
              </w:rPr>
              <w:t xml:space="preserve"> </w:t>
            </w:r>
            <w:proofErr w:type="spellStart"/>
            <w:r w:rsidRPr="008904EF">
              <w:rPr>
                <w:b/>
                <w:spacing w:val="-2"/>
                <w:lang w:eastAsia="en-US"/>
              </w:rPr>
              <w:t>работы</w:t>
            </w:r>
            <w:proofErr w:type="spellEnd"/>
          </w:p>
        </w:tc>
        <w:tc>
          <w:tcPr>
            <w:tcW w:w="1497" w:type="dxa"/>
          </w:tcPr>
          <w:p w14:paraId="00C9BC98" w14:textId="3C136AA9" w:rsidR="008904EF" w:rsidRPr="00CA1B81" w:rsidRDefault="00CA1B81" w:rsidP="008904EF">
            <w:pPr>
              <w:spacing w:before="177" w:line="276" w:lineRule="auto"/>
              <w:ind w:left="235"/>
              <w:rPr>
                <w:b/>
                <w:lang w:val="ru-RU" w:eastAsia="en-US"/>
              </w:rPr>
            </w:pPr>
            <w:r>
              <w:rPr>
                <w:b/>
                <w:spacing w:val="-2"/>
                <w:lang w:val="ru-RU" w:eastAsia="en-US"/>
              </w:rPr>
              <w:t>Развитие речи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14:paraId="5654C904" w14:textId="77777777" w:rsidR="008904EF" w:rsidRPr="008904EF" w:rsidRDefault="008904EF" w:rsidP="008904EF">
            <w:pPr>
              <w:rPr>
                <w:sz w:val="2"/>
                <w:szCs w:val="2"/>
                <w:lang w:eastAsia="en-US"/>
              </w:rPr>
            </w:pPr>
          </w:p>
        </w:tc>
      </w:tr>
      <w:tr w:rsidR="008904EF" w:rsidRPr="008904EF" w14:paraId="45BBAF93" w14:textId="77777777" w:rsidTr="00340E19">
        <w:trPr>
          <w:trHeight w:val="362"/>
        </w:trPr>
        <w:tc>
          <w:tcPr>
            <w:tcW w:w="14843" w:type="dxa"/>
            <w:gridSpan w:val="6"/>
          </w:tcPr>
          <w:p w14:paraId="486AD6B5" w14:textId="77777777" w:rsidR="008904EF" w:rsidRPr="008904EF" w:rsidRDefault="008904EF" w:rsidP="008904EF">
            <w:pPr>
              <w:spacing w:before="41"/>
              <w:ind w:left="235"/>
              <w:rPr>
                <w:b/>
                <w:lang w:val="ru-RU" w:eastAsia="en-US"/>
              </w:rPr>
            </w:pPr>
            <w:r w:rsidRPr="008904EF">
              <w:rPr>
                <w:b/>
                <w:lang w:val="ru-RU" w:eastAsia="en-US"/>
              </w:rPr>
              <w:t>Раздел</w:t>
            </w:r>
            <w:r w:rsidRPr="008904EF">
              <w:rPr>
                <w:b/>
                <w:spacing w:val="-2"/>
                <w:lang w:val="ru-RU" w:eastAsia="en-US"/>
              </w:rPr>
              <w:t xml:space="preserve"> </w:t>
            </w:r>
            <w:r w:rsidRPr="008904EF">
              <w:rPr>
                <w:b/>
                <w:lang w:val="ru-RU" w:eastAsia="en-US"/>
              </w:rPr>
              <w:t>1. Общие</w:t>
            </w:r>
            <w:r w:rsidRPr="008904EF">
              <w:rPr>
                <w:b/>
                <w:spacing w:val="-2"/>
                <w:lang w:val="ru-RU" w:eastAsia="en-US"/>
              </w:rPr>
              <w:t xml:space="preserve"> </w:t>
            </w:r>
            <w:r w:rsidRPr="008904EF">
              <w:rPr>
                <w:b/>
                <w:lang w:val="ru-RU" w:eastAsia="en-US"/>
              </w:rPr>
              <w:t xml:space="preserve">сведения о </w:t>
            </w:r>
            <w:r w:rsidRPr="008904EF">
              <w:rPr>
                <w:b/>
                <w:spacing w:val="-2"/>
                <w:lang w:val="ru-RU" w:eastAsia="en-US"/>
              </w:rPr>
              <w:t>языке</w:t>
            </w:r>
            <w:bookmarkStart w:id="9" w:name="_GoBack"/>
            <w:bookmarkEnd w:id="9"/>
          </w:p>
        </w:tc>
      </w:tr>
      <w:tr w:rsidR="008904EF" w:rsidRPr="008904EF" w14:paraId="39056EA7" w14:textId="77777777" w:rsidTr="00340E19">
        <w:trPr>
          <w:trHeight w:val="678"/>
        </w:trPr>
        <w:tc>
          <w:tcPr>
            <w:tcW w:w="526" w:type="dxa"/>
          </w:tcPr>
          <w:p w14:paraId="4C4B81BA" w14:textId="77777777" w:rsidR="008904EF" w:rsidRPr="008904EF" w:rsidRDefault="008904EF" w:rsidP="008904EF">
            <w:pPr>
              <w:spacing w:before="197"/>
              <w:ind w:left="101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1.1</w:t>
            </w:r>
          </w:p>
        </w:tc>
        <w:tc>
          <w:tcPr>
            <w:tcW w:w="6946" w:type="dxa"/>
          </w:tcPr>
          <w:p w14:paraId="07BCA8EC" w14:textId="77777777" w:rsidR="008904EF" w:rsidRPr="008904EF" w:rsidRDefault="008904EF" w:rsidP="008904EF">
            <w:pPr>
              <w:spacing w:before="4" w:line="320" w:lineRule="exact"/>
              <w:ind w:left="232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Богатство</w:t>
            </w:r>
            <w:r w:rsidRPr="008904EF">
              <w:rPr>
                <w:spacing w:val="-10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и</w:t>
            </w:r>
            <w:r w:rsidRPr="008904EF">
              <w:rPr>
                <w:spacing w:val="-10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выразительность</w:t>
            </w:r>
            <w:r w:rsidRPr="008904EF">
              <w:rPr>
                <w:spacing w:val="-9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русского</w:t>
            </w:r>
            <w:r w:rsidRPr="008904EF">
              <w:rPr>
                <w:spacing w:val="-10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языка. Лингвистика как наука о языке</w:t>
            </w:r>
          </w:p>
        </w:tc>
        <w:tc>
          <w:tcPr>
            <w:tcW w:w="1198" w:type="dxa"/>
          </w:tcPr>
          <w:p w14:paraId="6BA90BDF" w14:textId="77777777" w:rsidR="008904EF" w:rsidRPr="008904EF" w:rsidRDefault="008904EF" w:rsidP="008904EF">
            <w:pPr>
              <w:spacing w:before="197"/>
              <w:ind w:right="437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2</w:t>
            </w:r>
          </w:p>
        </w:tc>
        <w:tc>
          <w:tcPr>
            <w:tcW w:w="1841" w:type="dxa"/>
          </w:tcPr>
          <w:p w14:paraId="4F39554F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  <w:tc>
          <w:tcPr>
            <w:tcW w:w="1497" w:type="dxa"/>
          </w:tcPr>
          <w:p w14:paraId="658A95BB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  <w:tc>
          <w:tcPr>
            <w:tcW w:w="2835" w:type="dxa"/>
          </w:tcPr>
          <w:p w14:paraId="109F2591" w14:textId="77777777" w:rsidR="008904EF" w:rsidRPr="008904EF" w:rsidRDefault="008904EF" w:rsidP="008904EF">
            <w:pPr>
              <w:spacing w:before="50"/>
              <w:ind w:left="235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Библиотека</w:t>
            </w:r>
            <w:r w:rsidRPr="008904EF">
              <w:rPr>
                <w:spacing w:val="-3"/>
                <w:lang w:val="ru-RU" w:eastAsia="en-US"/>
              </w:rPr>
              <w:t xml:space="preserve"> </w:t>
            </w:r>
            <w:r w:rsidRPr="008904EF">
              <w:rPr>
                <w:spacing w:val="-5"/>
                <w:lang w:val="ru-RU" w:eastAsia="en-US"/>
              </w:rPr>
              <w:t>ЦОК</w:t>
            </w:r>
          </w:p>
          <w:p w14:paraId="4470DE1A" w14:textId="77777777" w:rsidR="008904EF" w:rsidRPr="008904EF" w:rsidRDefault="00B866FC" w:rsidP="008904EF">
            <w:pPr>
              <w:spacing w:before="40"/>
              <w:ind w:left="235"/>
              <w:rPr>
                <w:lang w:val="ru-RU" w:eastAsia="en-US"/>
              </w:rPr>
            </w:pPr>
            <w:hyperlink r:id="rId8">
              <w:r w:rsidR="008904EF" w:rsidRPr="008904EF">
                <w:rPr>
                  <w:spacing w:val="-2"/>
                  <w:u w:val="single"/>
                  <w:lang w:eastAsia="en-US"/>
                </w:rPr>
                <w:t>https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://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m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edsoo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ru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/7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f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413034</w:t>
              </w:r>
            </w:hyperlink>
          </w:p>
        </w:tc>
      </w:tr>
      <w:tr w:rsidR="008904EF" w:rsidRPr="008904EF" w14:paraId="3BA5877F" w14:textId="77777777" w:rsidTr="00340E19">
        <w:trPr>
          <w:trHeight w:val="337"/>
        </w:trPr>
        <w:tc>
          <w:tcPr>
            <w:tcW w:w="7472" w:type="dxa"/>
            <w:gridSpan w:val="2"/>
          </w:tcPr>
          <w:p w14:paraId="2072C307" w14:textId="77777777" w:rsidR="008904EF" w:rsidRPr="008904EF" w:rsidRDefault="008904EF" w:rsidP="008904EF">
            <w:pPr>
              <w:spacing w:before="134"/>
              <w:ind w:left="235"/>
              <w:rPr>
                <w:lang w:eastAsia="en-US"/>
              </w:rPr>
            </w:pPr>
            <w:proofErr w:type="spellStart"/>
            <w:r w:rsidRPr="008904EF">
              <w:rPr>
                <w:lang w:eastAsia="en-US"/>
              </w:rPr>
              <w:t>Итого</w:t>
            </w:r>
            <w:proofErr w:type="spellEnd"/>
            <w:r w:rsidRPr="008904EF">
              <w:rPr>
                <w:lang w:eastAsia="en-US"/>
              </w:rPr>
              <w:t xml:space="preserve"> </w:t>
            </w:r>
            <w:proofErr w:type="spellStart"/>
            <w:r w:rsidRPr="008904EF">
              <w:rPr>
                <w:lang w:eastAsia="en-US"/>
              </w:rPr>
              <w:t>по</w:t>
            </w:r>
            <w:proofErr w:type="spellEnd"/>
            <w:r w:rsidRPr="008904EF">
              <w:rPr>
                <w:spacing w:val="1"/>
                <w:lang w:eastAsia="en-US"/>
              </w:rPr>
              <w:t xml:space="preserve"> </w:t>
            </w:r>
            <w:proofErr w:type="spellStart"/>
            <w:r w:rsidRPr="008904EF">
              <w:rPr>
                <w:spacing w:val="-2"/>
                <w:lang w:eastAsia="en-US"/>
              </w:rPr>
              <w:t>разделу</w:t>
            </w:r>
            <w:proofErr w:type="spellEnd"/>
          </w:p>
        </w:tc>
        <w:tc>
          <w:tcPr>
            <w:tcW w:w="1198" w:type="dxa"/>
          </w:tcPr>
          <w:p w14:paraId="6DB0AC85" w14:textId="77777777" w:rsidR="008904EF" w:rsidRPr="008904EF" w:rsidRDefault="008904EF" w:rsidP="008904EF">
            <w:pPr>
              <w:spacing w:before="134"/>
              <w:ind w:right="437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2</w:t>
            </w:r>
          </w:p>
        </w:tc>
        <w:tc>
          <w:tcPr>
            <w:tcW w:w="6173" w:type="dxa"/>
            <w:gridSpan w:val="3"/>
          </w:tcPr>
          <w:p w14:paraId="2DD76760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</w:tr>
      <w:tr w:rsidR="008904EF" w:rsidRPr="008904EF" w14:paraId="71FA7992" w14:textId="77777777" w:rsidTr="00340E19">
        <w:trPr>
          <w:trHeight w:val="362"/>
        </w:trPr>
        <w:tc>
          <w:tcPr>
            <w:tcW w:w="14843" w:type="dxa"/>
            <w:gridSpan w:val="6"/>
          </w:tcPr>
          <w:p w14:paraId="584BE0C3" w14:textId="77777777" w:rsidR="008904EF" w:rsidRPr="008904EF" w:rsidRDefault="008904EF" w:rsidP="008904EF">
            <w:pPr>
              <w:spacing w:before="43"/>
              <w:ind w:left="235"/>
              <w:rPr>
                <w:b/>
                <w:lang w:eastAsia="en-US"/>
              </w:rPr>
            </w:pPr>
            <w:proofErr w:type="spellStart"/>
            <w:r w:rsidRPr="008904EF">
              <w:rPr>
                <w:b/>
                <w:lang w:eastAsia="en-US"/>
              </w:rPr>
              <w:t>Раздел</w:t>
            </w:r>
            <w:proofErr w:type="spellEnd"/>
            <w:r w:rsidRPr="008904EF">
              <w:rPr>
                <w:b/>
                <w:spacing w:val="-5"/>
                <w:lang w:eastAsia="en-US"/>
              </w:rPr>
              <w:t xml:space="preserve"> </w:t>
            </w:r>
            <w:r w:rsidRPr="008904EF">
              <w:rPr>
                <w:b/>
                <w:lang w:eastAsia="en-US"/>
              </w:rPr>
              <w:t>2.</w:t>
            </w:r>
            <w:r w:rsidRPr="008904EF">
              <w:rPr>
                <w:b/>
                <w:spacing w:val="1"/>
                <w:lang w:eastAsia="en-US"/>
              </w:rPr>
              <w:t xml:space="preserve"> </w:t>
            </w:r>
            <w:proofErr w:type="spellStart"/>
            <w:r w:rsidRPr="008904EF">
              <w:rPr>
                <w:b/>
                <w:lang w:eastAsia="en-US"/>
              </w:rPr>
              <w:t>Язык</w:t>
            </w:r>
            <w:proofErr w:type="spellEnd"/>
            <w:r w:rsidRPr="008904EF">
              <w:rPr>
                <w:b/>
                <w:spacing w:val="-2"/>
                <w:lang w:eastAsia="en-US"/>
              </w:rPr>
              <w:t xml:space="preserve"> </w:t>
            </w:r>
            <w:r w:rsidRPr="008904EF">
              <w:rPr>
                <w:b/>
                <w:lang w:eastAsia="en-US"/>
              </w:rPr>
              <w:t xml:space="preserve">и </w:t>
            </w:r>
            <w:proofErr w:type="spellStart"/>
            <w:r w:rsidRPr="008904EF">
              <w:rPr>
                <w:b/>
                <w:spacing w:val="-4"/>
                <w:lang w:eastAsia="en-US"/>
              </w:rPr>
              <w:t>речь</w:t>
            </w:r>
            <w:proofErr w:type="spellEnd"/>
          </w:p>
        </w:tc>
      </w:tr>
      <w:tr w:rsidR="008904EF" w:rsidRPr="008904EF" w14:paraId="155CA970" w14:textId="77777777" w:rsidTr="00340E19">
        <w:trPr>
          <w:trHeight w:val="678"/>
        </w:trPr>
        <w:tc>
          <w:tcPr>
            <w:tcW w:w="526" w:type="dxa"/>
          </w:tcPr>
          <w:p w14:paraId="3116C2FC" w14:textId="77777777" w:rsidR="008904EF" w:rsidRPr="008904EF" w:rsidRDefault="008904EF" w:rsidP="008904EF">
            <w:pPr>
              <w:spacing w:before="197"/>
              <w:ind w:left="101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2.1</w:t>
            </w:r>
          </w:p>
        </w:tc>
        <w:tc>
          <w:tcPr>
            <w:tcW w:w="6946" w:type="dxa"/>
          </w:tcPr>
          <w:p w14:paraId="51431B95" w14:textId="77777777" w:rsidR="008904EF" w:rsidRPr="008904EF" w:rsidRDefault="008904EF" w:rsidP="008904EF">
            <w:pPr>
              <w:spacing w:before="9" w:line="316" w:lineRule="exact"/>
              <w:ind w:left="232" w:right="274"/>
              <w:rPr>
                <w:lang w:eastAsia="en-US"/>
              </w:rPr>
            </w:pPr>
            <w:r w:rsidRPr="008904EF">
              <w:rPr>
                <w:lang w:val="ru-RU" w:eastAsia="en-US"/>
              </w:rPr>
              <w:t>Язык</w:t>
            </w:r>
            <w:r w:rsidRPr="008904EF">
              <w:rPr>
                <w:spacing w:val="-8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и</w:t>
            </w:r>
            <w:r w:rsidRPr="008904EF">
              <w:rPr>
                <w:spacing w:val="-7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речь.</w:t>
            </w:r>
            <w:r w:rsidRPr="008904EF">
              <w:rPr>
                <w:spacing w:val="-8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Монолог.</w:t>
            </w:r>
            <w:r w:rsidRPr="008904EF">
              <w:rPr>
                <w:spacing w:val="-10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Диалог.</w:t>
            </w:r>
            <w:r w:rsidRPr="008904EF">
              <w:rPr>
                <w:spacing w:val="-6"/>
                <w:lang w:val="ru-RU" w:eastAsia="en-US"/>
              </w:rPr>
              <w:t xml:space="preserve"> </w:t>
            </w:r>
            <w:proofErr w:type="spellStart"/>
            <w:r w:rsidRPr="008904EF">
              <w:rPr>
                <w:lang w:eastAsia="en-US"/>
              </w:rPr>
              <w:t>Полилог</w:t>
            </w:r>
            <w:proofErr w:type="spellEnd"/>
            <w:r w:rsidRPr="008904EF">
              <w:rPr>
                <w:lang w:eastAsia="en-US"/>
              </w:rPr>
              <w:t xml:space="preserve">. </w:t>
            </w:r>
            <w:proofErr w:type="spellStart"/>
            <w:r w:rsidRPr="008904EF">
              <w:rPr>
                <w:lang w:eastAsia="en-US"/>
              </w:rPr>
              <w:t>Виды</w:t>
            </w:r>
            <w:proofErr w:type="spellEnd"/>
            <w:r w:rsidRPr="008904EF">
              <w:rPr>
                <w:lang w:eastAsia="en-US"/>
              </w:rPr>
              <w:t xml:space="preserve"> </w:t>
            </w:r>
            <w:proofErr w:type="spellStart"/>
            <w:r w:rsidRPr="008904EF">
              <w:rPr>
                <w:lang w:eastAsia="en-US"/>
              </w:rPr>
              <w:t>речевой</w:t>
            </w:r>
            <w:proofErr w:type="spellEnd"/>
            <w:r w:rsidRPr="008904EF">
              <w:rPr>
                <w:lang w:eastAsia="en-US"/>
              </w:rPr>
              <w:t xml:space="preserve"> </w:t>
            </w:r>
            <w:proofErr w:type="spellStart"/>
            <w:r w:rsidRPr="008904EF">
              <w:rPr>
                <w:lang w:eastAsia="en-US"/>
              </w:rPr>
              <w:t>деятельности</w:t>
            </w:r>
            <w:proofErr w:type="spellEnd"/>
          </w:p>
        </w:tc>
        <w:tc>
          <w:tcPr>
            <w:tcW w:w="1198" w:type="dxa"/>
          </w:tcPr>
          <w:p w14:paraId="1685FB66" w14:textId="77777777" w:rsidR="008904EF" w:rsidRPr="008904EF" w:rsidRDefault="008904EF" w:rsidP="008904EF">
            <w:pPr>
              <w:spacing w:before="197"/>
              <w:ind w:right="437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7</w:t>
            </w:r>
          </w:p>
        </w:tc>
        <w:tc>
          <w:tcPr>
            <w:tcW w:w="1841" w:type="dxa"/>
          </w:tcPr>
          <w:p w14:paraId="2D0A2A7C" w14:textId="07E13C36" w:rsidR="008904EF" w:rsidRPr="00CA1B81" w:rsidRDefault="00CA1B81" w:rsidP="00CA1B81">
            <w:pPr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497" w:type="dxa"/>
          </w:tcPr>
          <w:p w14:paraId="7A0C93E3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  <w:tc>
          <w:tcPr>
            <w:tcW w:w="2835" w:type="dxa"/>
          </w:tcPr>
          <w:p w14:paraId="4F92582F" w14:textId="77777777" w:rsidR="008904EF" w:rsidRPr="008904EF" w:rsidRDefault="008904EF" w:rsidP="008904EF">
            <w:pPr>
              <w:spacing w:before="50"/>
              <w:ind w:left="235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Библиотека</w:t>
            </w:r>
            <w:r w:rsidRPr="008904EF">
              <w:rPr>
                <w:spacing w:val="-3"/>
                <w:lang w:val="ru-RU" w:eastAsia="en-US"/>
              </w:rPr>
              <w:t xml:space="preserve"> </w:t>
            </w:r>
            <w:r w:rsidRPr="008904EF">
              <w:rPr>
                <w:spacing w:val="-5"/>
                <w:lang w:val="ru-RU" w:eastAsia="en-US"/>
              </w:rPr>
              <w:t>ЦОК</w:t>
            </w:r>
          </w:p>
          <w:p w14:paraId="3C4DF27E" w14:textId="77777777" w:rsidR="008904EF" w:rsidRPr="008904EF" w:rsidRDefault="00B866FC" w:rsidP="008904EF">
            <w:pPr>
              <w:spacing w:before="40"/>
              <w:ind w:left="235"/>
              <w:rPr>
                <w:lang w:val="ru-RU" w:eastAsia="en-US"/>
              </w:rPr>
            </w:pPr>
            <w:hyperlink r:id="rId9">
              <w:r w:rsidR="008904EF" w:rsidRPr="008904EF">
                <w:rPr>
                  <w:spacing w:val="-2"/>
                  <w:u w:val="single"/>
                  <w:lang w:eastAsia="en-US"/>
                </w:rPr>
                <w:t>https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://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m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edsoo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ru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/7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f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413034</w:t>
              </w:r>
            </w:hyperlink>
          </w:p>
        </w:tc>
      </w:tr>
      <w:tr w:rsidR="008904EF" w:rsidRPr="008904EF" w14:paraId="63C496B1" w14:textId="77777777" w:rsidTr="00340E19">
        <w:trPr>
          <w:trHeight w:val="300"/>
        </w:trPr>
        <w:tc>
          <w:tcPr>
            <w:tcW w:w="7472" w:type="dxa"/>
            <w:gridSpan w:val="2"/>
          </w:tcPr>
          <w:p w14:paraId="1EDCE31D" w14:textId="77777777" w:rsidR="008904EF" w:rsidRPr="008904EF" w:rsidRDefault="008904EF" w:rsidP="008904EF">
            <w:pPr>
              <w:spacing w:before="134"/>
              <w:ind w:left="235"/>
              <w:rPr>
                <w:lang w:eastAsia="en-US"/>
              </w:rPr>
            </w:pPr>
            <w:proofErr w:type="spellStart"/>
            <w:r w:rsidRPr="008904EF">
              <w:rPr>
                <w:lang w:eastAsia="en-US"/>
              </w:rPr>
              <w:t>Итого</w:t>
            </w:r>
            <w:proofErr w:type="spellEnd"/>
            <w:r w:rsidRPr="008904EF">
              <w:rPr>
                <w:lang w:eastAsia="en-US"/>
              </w:rPr>
              <w:t xml:space="preserve"> </w:t>
            </w:r>
            <w:proofErr w:type="spellStart"/>
            <w:r w:rsidRPr="008904EF">
              <w:rPr>
                <w:lang w:eastAsia="en-US"/>
              </w:rPr>
              <w:t>по</w:t>
            </w:r>
            <w:proofErr w:type="spellEnd"/>
            <w:r w:rsidRPr="008904EF">
              <w:rPr>
                <w:spacing w:val="1"/>
                <w:lang w:eastAsia="en-US"/>
              </w:rPr>
              <w:t xml:space="preserve"> </w:t>
            </w:r>
            <w:proofErr w:type="spellStart"/>
            <w:r w:rsidRPr="008904EF">
              <w:rPr>
                <w:spacing w:val="-2"/>
                <w:lang w:eastAsia="en-US"/>
              </w:rPr>
              <w:t>разделу</w:t>
            </w:r>
            <w:proofErr w:type="spellEnd"/>
          </w:p>
        </w:tc>
        <w:tc>
          <w:tcPr>
            <w:tcW w:w="1198" w:type="dxa"/>
          </w:tcPr>
          <w:p w14:paraId="1B019692" w14:textId="77777777" w:rsidR="008904EF" w:rsidRPr="008904EF" w:rsidRDefault="008904EF" w:rsidP="008904EF">
            <w:pPr>
              <w:spacing w:before="134"/>
              <w:ind w:right="437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7</w:t>
            </w:r>
          </w:p>
        </w:tc>
        <w:tc>
          <w:tcPr>
            <w:tcW w:w="6173" w:type="dxa"/>
            <w:gridSpan w:val="3"/>
          </w:tcPr>
          <w:p w14:paraId="26FA1A02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</w:tr>
      <w:tr w:rsidR="008904EF" w:rsidRPr="008904EF" w14:paraId="34220C75" w14:textId="77777777" w:rsidTr="00340E19">
        <w:trPr>
          <w:trHeight w:val="362"/>
        </w:trPr>
        <w:tc>
          <w:tcPr>
            <w:tcW w:w="14843" w:type="dxa"/>
            <w:gridSpan w:val="6"/>
          </w:tcPr>
          <w:p w14:paraId="07D5E796" w14:textId="77777777" w:rsidR="008904EF" w:rsidRPr="008904EF" w:rsidRDefault="008904EF" w:rsidP="008904EF">
            <w:pPr>
              <w:spacing w:before="43"/>
              <w:ind w:left="235"/>
              <w:rPr>
                <w:b/>
                <w:lang w:eastAsia="en-US"/>
              </w:rPr>
            </w:pPr>
            <w:proofErr w:type="spellStart"/>
            <w:r w:rsidRPr="008904EF">
              <w:rPr>
                <w:b/>
                <w:lang w:eastAsia="en-US"/>
              </w:rPr>
              <w:t>Раздел</w:t>
            </w:r>
            <w:proofErr w:type="spellEnd"/>
            <w:r w:rsidRPr="008904EF">
              <w:rPr>
                <w:b/>
                <w:spacing w:val="-3"/>
                <w:lang w:eastAsia="en-US"/>
              </w:rPr>
              <w:t xml:space="preserve"> </w:t>
            </w:r>
            <w:r w:rsidRPr="008904EF">
              <w:rPr>
                <w:b/>
                <w:lang w:eastAsia="en-US"/>
              </w:rPr>
              <w:t>3.</w:t>
            </w:r>
            <w:r w:rsidRPr="008904EF">
              <w:rPr>
                <w:b/>
                <w:spacing w:val="-1"/>
                <w:lang w:eastAsia="en-US"/>
              </w:rPr>
              <w:t xml:space="preserve"> </w:t>
            </w:r>
            <w:proofErr w:type="spellStart"/>
            <w:r w:rsidRPr="008904EF">
              <w:rPr>
                <w:b/>
                <w:spacing w:val="-2"/>
                <w:lang w:eastAsia="en-US"/>
              </w:rPr>
              <w:t>Текст</w:t>
            </w:r>
            <w:proofErr w:type="spellEnd"/>
          </w:p>
        </w:tc>
      </w:tr>
      <w:tr w:rsidR="008904EF" w:rsidRPr="008904EF" w14:paraId="581A599F" w14:textId="77777777" w:rsidTr="00340E19">
        <w:trPr>
          <w:trHeight w:val="1949"/>
        </w:trPr>
        <w:tc>
          <w:tcPr>
            <w:tcW w:w="526" w:type="dxa"/>
          </w:tcPr>
          <w:p w14:paraId="1944A95E" w14:textId="77777777" w:rsidR="008904EF" w:rsidRPr="008904EF" w:rsidRDefault="008904EF" w:rsidP="008904EF">
            <w:pPr>
              <w:rPr>
                <w:b/>
                <w:lang w:eastAsia="en-US"/>
              </w:rPr>
            </w:pPr>
          </w:p>
          <w:p w14:paraId="7A222BD9" w14:textId="77777777" w:rsidR="008904EF" w:rsidRPr="008904EF" w:rsidRDefault="008904EF" w:rsidP="008904EF">
            <w:pPr>
              <w:rPr>
                <w:b/>
                <w:lang w:eastAsia="en-US"/>
              </w:rPr>
            </w:pPr>
          </w:p>
          <w:p w14:paraId="0BF92696" w14:textId="77777777" w:rsidR="008904EF" w:rsidRPr="008904EF" w:rsidRDefault="008904EF" w:rsidP="008904EF">
            <w:pPr>
              <w:spacing w:before="5"/>
              <w:rPr>
                <w:b/>
                <w:lang w:eastAsia="en-US"/>
              </w:rPr>
            </w:pPr>
          </w:p>
          <w:p w14:paraId="7049FA9E" w14:textId="77777777" w:rsidR="008904EF" w:rsidRPr="008904EF" w:rsidRDefault="008904EF" w:rsidP="008904EF">
            <w:pPr>
              <w:ind w:left="101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3.1</w:t>
            </w:r>
          </w:p>
        </w:tc>
        <w:tc>
          <w:tcPr>
            <w:tcW w:w="6946" w:type="dxa"/>
          </w:tcPr>
          <w:p w14:paraId="61206D17" w14:textId="77777777" w:rsidR="008904EF" w:rsidRPr="008904EF" w:rsidRDefault="008904EF" w:rsidP="008904EF">
            <w:pPr>
              <w:spacing w:before="38"/>
              <w:ind w:left="232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Текст</w:t>
            </w:r>
            <w:r w:rsidRPr="008904EF">
              <w:rPr>
                <w:spacing w:val="-2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и его</w:t>
            </w:r>
            <w:r w:rsidRPr="008904EF">
              <w:rPr>
                <w:spacing w:val="-1"/>
                <w:lang w:val="ru-RU" w:eastAsia="en-US"/>
              </w:rPr>
              <w:t xml:space="preserve"> </w:t>
            </w:r>
            <w:r w:rsidRPr="008904EF">
              <w:rPr>
                <w:spacing w:val="-2"/>
                <w:lang w:val="ru-RU" w:eastAsia="en-US"/>
              </w:rPr>
              <w:t>основные</w:t>
            </w:r>
          </w:p>
          <w:p w14:paraId="34060890" w14:textId="77777777" w:rsidR="008904EF" w:rsidRPr="008904EF" w:rsidRDefault="008904EF" w:rsidP="008904EF">
            <w:pPr>
              <w:spacing w:before="41" w:line="276" w:lineRule="auto"/>
              <w:ind w:left="232" w:right="274"/>
              <w:rPr>
                <w:lang w:val="ru-RU" w:eastAsia="en-US"/>
              </w:rPr>
            </w:pPr>
            <w:proofErr w:type="spellStart"/>
            <w:proofErr w:type="gramStart"/>
            <w:r w:rsidRPr="008904EF">
              <w:rPr>
                <w:lang w:val="ru-RU" w:eastAsia="en-US"/>
              </w:rPr>
              <w:t>признаки.Композиционная</w:t>
            </w:r>
            <w:proofErr w:type="spellEnd"/>
            <w:proofErr w:type="gramEnd"/>
            <w:r w:rsidRPr="008904EF">
              <w:rPr>
                <w:spacing w:val="-15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структура</w:t>
            </w:r>
            <w:r w:rsidRPr="008904EF">
              <w:rPr>
                <w:spacing w:val="-15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текста. Функционально-смысловые типы речи.</w:t>
            </w:r>
          </w:p>
          <w:p w14:paraId="668343CB" w14:textId="77777777" w:rsidR="008904EF" w:rsidRPr="008904EF" w:rsidRDefault="008904EF" w:rsidP="008904EF">
            <w:pPr>
              <w:spacing w:before="2"/>
              <w:ind w:left="232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Повествование</w:t>
            </w:r>
            <w:r w:rsidRPr="008904EF">
              <w:rPr>
                <w:spacing w:val="-4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как</w:t>
            </w:r>
            <w:r w:rsidRPr="008904EF">
              <w:rPr>
                <w:spacing w:val="-3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тип</w:t>
            </w:r>
            <w:r w:rsidRPr="008904EF">
              <w:rPr>
                <w:spacing w:val="-5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 xml:space="preserve">речи. </w:t>
            </w:r>
            <w:r w:rsidRPr="008904EF">
              <w:rPr>
                <w:spacing w:val="-2"/>
                <w:lang w:val="ru-RU" w:eastAsia="en-US"/>
              </w:rPr>
              <w:t>Рассказ.</w:t>
            </w:r>
          </w:p>
          <w:p w14:paraId="54CCA786" w14:textId="77777777" w:rsidR="008904EF" w:rsidRPr="008904EF" w:rsidRDefault="008904EF" w:rsidP="008904EF">
            <w:pPr>
              <w:spacing w:before="7" w:line="310" w:lineRule="atLeast"/>
              <w:ind w:left="232"/>
              <w:rPr>
                <w:lang w:eastAsia="en-US"/>
              </w:rPr>
            </w:pPr>
            <w:r w:rsidRPr="008904EF">
              <w:rPr>
                <w:lang w:val="ru-RU" w:eastAsia="en-US"/>
              </w:rPr>
              <w:t>Смысловой</w:t>
            </w:r>
            <w:r w:rsidRPr="008904EF">
              <w:rPr>
                <w:spacing w:val="-13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анализ</w:t>
            </w:r>
            <w:r w:rsidRPr="008904EF">
              <w:rPr>
                <w:spacing w:val="-13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текста.</w:t>
            </w:r>
            <w:r w:rsidRPr="008904EF">
              <w:rPr>
                <w:spacing w:val="-13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 xml:space="preserve">Информационная переработка текста. </w:t>
            </w:r>
            <w:proofErr w:type="spellStart"/>
            <w:r w:rsidRPr="008904EF">
              <w:rPr>
                <w:lang w:eastAsia="en-US"/>
              </w:rPr>
              <w:t>Редактирование</w:t>
            </w:r>
            <w:proofErr w:type="spellEnd"/>
            <w:r w:rsidRPr="008904EF">
              <w:rPr>
                <w:lang w:eastAsia="en-US"/>
              </w:rPr>
              <w:t xml:space="preserve"> </w:t>
            </w:r>
            <w:proofErr w:type="spellStart"/>
            <w:r w:rsidRPr="008904EF">
              <w:rPr>
                <w:lang w:eastAsia="en-US"/>
              </w:rPr>
              <w:t>текста</w:t>
            </w:r>
            <w:proofErr w:type="spellEnd"/>
          </w:p>
        </w:tc>
        <w:tc>
          <w:tcPr>
            <w:tcW w:w="1198" w:type="dxa"/>
          </w:tcPr>
          <w:p w14:paraId="4A43A548" w14:textId="77777777" w:rsidR="008904EF" w:rsidRPr="008904EF" w:rsidRDefault="008904EF" w:rsidP="008904EF">
            <w:pPr>
              <w:rPr>
                <w:b/>
                <w:lang w:eastAsia="en-US"/>
              </w:rPr>
            </w:pPr>
          </w:p>
          <w:p w14:paraId="2028A0B0" w14:textId="77777777" w:rsidR="008904EF" w:rsidRPr="008904EF" w:rsidRDefault="008904EF" w:rsidP="008904EF">
            <w:pPr>
              <w:rPr>
                <w:b/>
                <w:lang w:eastAsia="en-US"/>
              </w:rPr>
            </w:pPr>
          </w:p>
          <w:p w14:paraId="51A93822" w14:textId="77777777" w:rsidR="008904EF" w:rsidRPr="008904EF" w:rsidRDefault="008904EF" w:rsidP="008904EF">
            <w:pPr>
              <w:spacing w:before="5"/>
              <w:rPr>
                <w:b/>
                <w:lang w:eastAsia="en-US"/>
              </w:rPr>
            </w:pPr>
          </w:p>
          <w:p w14:paraId="63DB5308" w14:textId="77777777" w:rsidR="008904EF" w:rsidRPr="008904EF" w:rsidRDefault="008904EF" w:rsidP="008904EF">
            <w:pPr>
              <w:ind w:right="377"/>
              <w:jc w:val="right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11</w:t>
            </w:r>
          </w:p>
        </w:tc>
        <w:tc>
          <w:tcPr>
            <w:tcW w:w="1841" w:type="dxa"/>
          </w:tcPr>
          <w:p w14:paraId="700D3C36" w14:textId="6FDDE3C3" w:rsidR="008904EF" w:rsidRPr="00CA1B81" w:rsidRDefault="00CA1B81" w:rsidP="00CA1B81">
            <w:pPr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497" w:type="dxa"/>
          </w:tcPr>
          <w:p w14:paraId="46CBC972" w14:textId="77777777" w:rsidR="008904EF" w:rsidRPr="008904EF" w:rsidRDefault="008904EF" w:rsidP="008904EF">
            <w:pPr>
              <w:rPr>
                <w:b/>
                <w:lang w:eastAsia="en-US"/>
              </w:rPr>
            </w:pPr>
          </w:p>
          <w:p w14:paraId="12FBEE90" w14:textId="77777777" w:rsidR="008904EF" w:rsidRPr="008904EF" w:rsidRDefault="008904EF" w:rsidP="008904EF">
            <w:pPr>
              <w:rPr>
                <w:b/>
                <w:lang w:eastAsia="en-US"/>
              </w:rPr>
            </w:pPr>
          </w:p>
          <w:p w14:paraId="65FBBD1D" w14:textId="77777777" w:rsidR="008904EF" w:rsidRPr="008904EF" w:rsidRDefault="008904EF" w:rsidP="008904EF">
            <w:pPr>
              <w:spacing w:before="5"/>
              <w:rPr>
                <w:b/>
                <w:lang w:eastAsia="en-US"/>
              </w:rPr>
            </w:pPr>
          </w:p>
          <w:p w14:paraId="0592E139" w14:textId="77777777" w:rsidR="008904EF" w:rsidRPr="008904EF" w:rsidRDefault="008904EF" w:rsidP="008904EF">
            <w:pPr>
              <w:ind w:right="795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3</w:t>
            </w:r>
          </w:p>
        </w:tc>
        <w:tc>
          <w:tcPr>
            <w:tcW w:w="2835" w:type="dxa"/>
          </w:tcPr>
          <w:p w14:paraId="6ED6F975" w14:textId="77777777" w:rsidR="008904EF" w:rsidRPr="008904EF" w:rsidRDefault="008904EF" w:rsidP="008904EF">
            <w:pPr>
              <w:rPr>
                <w:b/>
                <w:lang w:val="ru-RU" w:eastAsia="en-US"/>
              </w:rPr>
            </w:pPr>
          </w:p>
          <w:p w14:paraId="482CEEB8" w14:textId="77777777" w:rsidR="008904EF" w:rsidRPr="008904EF" w:rsidRDefault="008904EF" w:rsidP="008904EF">
            <w:pPr>
              <w:spacing w:before="135"/>
              <w:rPr>
                <w:b/>
                <w:lang w:val="ru-RU" w:eastAsia="en-US"/>
              </w:rPr>
            </w:pPr>
          </w:p>
          <w:p w14:paraId="7ECEF45D" w14:textId="77777777" w:rsidR="008904EF" w:rsidRPr="008904EF" w:rsidRDefault="008904EF" w:rsidP="008904EF">
            <w:pPr>
              <w:ind w:left="235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Библиотека</w:t>
            </w:r>
            <w:r w:rsidRPr="008904EF">
              <w:rPr>
                <w:spacing w:val="-3"/>
                <w:lang w:val="ru-RU" w:eastAsia="en-US"/>
              </w:rPr>
              <w:t xml:space="preserve"> </w:t>
            </w:r>
            <w:r w:rsidRPr="008904EF">
              <w:rPr>
                <w:spacing w:val="-5"/>
                <w:lang w:val="ru-RU" w:eastAsia="en-US"/>
              </w:rPr>
              <w:t>ЦОК</w:t>
            </w:r>
          </w:p>
          <w:p w14:paraId="648186B9" w14:textId="77777777" w:rsidR="008904EF" w:rsidRPr="008904EF" w:rsidRDefault="00B866FC" w:rsidP="008904EF">
            <w:pPr>
              <w:spacing w:before="40"/>
              <w:ind w:left="235"/>
              <w:rPr>
                <w:lang w:val="ru-RU" w:eastAsia="en-US"/>
              </w:rPr>
            </w:pPr>
            <w:hyperlink r:id="rId10">
              <w:r w:rsidR="008904EF" w:rsidRPr="008904EF">
                <w:rPr>
                  <w:spacing w:val="-2"/>
                  <w:u w:val="single"/>
                  <w:lang w:eastAsia="en-US"/>
                </w:rPr>
                <w:t>https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://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m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edsoo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ru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/7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f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413034</w:t>
              </w:r>
            </w:hyperlink>
          </w:p>
        </w:tc>
      </w:tr>
      <w:tr w:rsidR="008904EF" w:rsidRPr="008904EF" w14:paraId="63832E86" w14:textId="77777777" w:rsidTr="00340E19">
        <w:trPr>
          <w:trHeight w:val="438"/>
        </w:trPr>
        <w:tc>
          <w:tcPr>
            <w:tcW w:w="7472" w:type="dxa"/>
            <w:gridSpan w:val="2"/>
          </w:tcPr>
          <w:p w14:paraId="05ED109E" w14:textId="77777777" w:rsidR="008904EF" w:rsidRPr="008904EF" w:rsidRDefault="008904EF" w:rsidP="008904EF">
            <w:pPr>
              <w:spacing w:before="134"/>
              <w:ind w:left="235"/>
              <w:rPr>
                <w:lang w:eastAsia="en-US"/>
              </w:rPr>
            </w:pPr>
            <w:proofErr w:type="spellStart"/>
            <w:r w:rsidRPr="008904EF">
              <w:rPr>
                <w:lang w:eastAsia="en-US"/>
              </w:rPr>
              <w:t>Итого</w:t>
            </w:r>
            <w:proofErr w:type="spellEnd"/>
            <w:r w:rsidRPr="008904EF">
              <w:rPr>
                <w:lang w:eastAsia="en-US"/>
              </w:rPr>
              <w:t xml:space="preserve"> </w:t>
            </w:r>
            <w:proofErr w:type="spellStart"/>
            <w:r w:rsidRPr="008904EF">
              <w:rPr>
                <w:lang w:eastAsia="en-US"/>
              </w:rPr>
              <w:t>по</w:t>
            </w:r>
            <w:proofErr w:type="spellEnd"/>
            <w:r w:rsidRPr="008904EF">
              <w:rPr>
                <w:spacing w:val="1"/>
                <w:lang w:eastAsia="en-US"/>
              </w:rPr>
              <w:t xml:space="preserve"> </w:t>
            </w:r>
            <w:proofErr w:type="spellStart"/>
            <w:r w:rsidRPr="008904EF">
              <w:rPr>
                <w:spacing w:val="-2"/>
                <w:lang w:eastAsia="en-US"/>
              </w:rPr>
              <w:t>разделу</w:t>
            </w:r>
            <w:proofErr w:type="spellEnd"/>
          </w:p>
        </w:tc>
        <w:tc>
          <w:tcPr>
            <w:tcW w:w="1198" w:type="dxa"/>
          </w:tcPr>
          <w:p w14:paraId="72A3276E" w14:textId="77777777" w:rsidR="008904EF" w:rsidRPr="008904EF" w:rsidRDefault="008904EF" w:rsidP="008904EF">
            <w:pPr>
              <w:spacing w:before="134"/>
              <w:ind w:right="377"/>
              <w:jc w:val="right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11</w:t>
            </w:r>
          </w:p>
        </w:tc>
        <w:tc>
          <w:tcPr>
            <w:tcW w:w="6173" w:type="dxa"/>
            <w:gridSpan w:val="3"/>
          </w:tcPr>
          <w:p w14:paraId="782CA357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</w:tr>
      <w:tr w:rsidR="008904EF" w:rsidRPr="008904EF" w14:paraId="291234F4" w14:textId="77777777" w:rsidTr="00340E19">
        <w:trPr>
          <w:trHeight w:val="362"/>
        </w:trPr>
        <w:tc>
          <w:tcPr>
            <w:tcW w:w="14843" w:type="dxa"/>
            <w:gridSpan w:val="6"/>
          </w:tcPr>
          <w:p w14:paraId="3A9CB681" w14:textId="77777777" w:rsidR="008904EF" w:rsidRPr="008904EF" w:rsidRDefault="008904EF" w:rsidP="008904EF">
            <w:pPr>
              <w:spacing w:before="43"/>
              <w:ind w:left="235"/>
              <w:rPr>
                <w:b/>
                <w:lang w:eastAsia="en-US"/>
              </w:rPr>
            </w:pPr>
            <w:proofErr w:type="spellStart"/>
            <w:r w:rsidRPr="008904EF">
              <w:rPr>
                <w:b/>
                <w:lang w:eastAsia="en-US"/>
              </w:rPr>
              <w:t>Раздел</w:t>
            </w:r>
            <w:proofErr w:type="spellEnd"/>
            <w:r w:rsidRPr="008904EF">
              <w:rPr>
                <w:b/>
                <w:spacing w:val="-6"/>
                <w:lang w:eastAsia="en-US"/>
              </w:rPr>
              <w:t xml:space="preserve"> </w:t>
            </w:r>
            <w:r w:rsidRPr="008904EF">
              <w:rPr>
                <w:b/>
                <w:lang w:eastAsia="en-US"/>
              </w:rPr>
              <w:t>4.</w:t>
            </w:r>
            <w:r w:rsidRPr="008904EF">
              <w:rPr>
                <w:b/>
                <w:spacing w:val="-4"/>
                <w:lang w:eastAsia="en-US"/>
              </w:rPr>
              <w:t xml:space="preserve"> </w:t>
            </w:r>
            <w:proofErr w:type="spellStart"/>
            <w:r w:rsidRPr="008904EF">
              <w:rPr>
                <w:b/>
                <w:lang w:eastAsia="en-US"/>
              </w:rPr>
              <w:t>Функциональные</w:t>
            </w:r>
            <w:proofErr w:type="spellEnd"/>
            <w:r w:rsidRPr="008904EF">
              <w:rPr>
                <w:b/>
                <w:spacing w:val="-6"/>
                <w:lang w:eastAsia="en-US"/>
              </w:rPr>
              <w:t xml:space="preserve"> </w:t>
            </w:r>
            <w:proofErr w:type="spellStart"/>
            <w:r w:rsidRPr="008904EF">
              <w:rPr>
                <w:b/>
                <w:lang w:eastAsia="en-US"/>
              </w:rPr>
              <w:t>разновидности</w:t>
            </w:r>
            <w:proofErr w:type="spellEnd"/>
            <w:r w:rsidRPr="008904EF">
              <w:rPr>
                <w:b/>
                <w:spacing w:val="-4"/>
                <w:lang w:eastAsia="en-US"/>
              </w:rPr>
              <w:t xml:space="preserve"> </w:t>
            </w:r>
            <w:proofErr w:type="spellStart"/>
            <w:r w:rsidRPr="008904EF">
              <w:rPr>
                <w:b/>
                <w:spacing w:val="-2"/>
                <w:lang w:eastAsia="en-US"/>
              </w:rPr>
              <w:t>языка</w:t>
            </w:r>
            <w:proofErr w:type="spellEnd"/>
          </w:p>
        </w:tc>
      </w:tr>
      <w:tr w:rsidR="008904EF" w:rsidRPr="008904EF" w14:paraId="3D41504D" w14:textId="77777777" w:rsidTr="00340E19">
        <w:trPr>
          <w:trHeight w:val="679"/>
        </w:trPr>
        <w:tc>
          <w:tcPr>
            <w:tcW w:w="526" w:type="dxa"/>
          </w:tcPr>
          <w:p w14:paraId="3A86300F" w14:textId="77777777" w:rsidR="008904EF" w:rsidRPr="008904EF" w:rsidRDefault="008904EF" w:rsidP="008904EF">
            <w:pPr>
              <w:spacing w:before="197"/>
              <w:ind w:left="101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4.1</w:t>
            </w:r>
          </w:p>
        </w:tc>
        <w:tc>
          <w:tcPr>
            <w:tcW w:w="6946" w:type="dxa"/>
          </w:tcPr>
          <w:p w14:paraId="48EE8ADD" w14:textId="77777777" w:rsidR="008904EF" w:rsidRPr="008904EF" w:rsidRDefault="008904EF" w:rsidP="008904EF">
            <w:pPr>
              <w:spacing w:before="9" w:line="316" w:lineRule="exact"/>
              <w:ind w:left="232" w:right="274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Функциональные</w:t>
            </w:r>
            <w:r w:rsidRPr="008904EF">
              <w:rPr>
                <w:spacing w:val="-15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разновидности</w:t>
            </w:r>
            <w:r w:rsidRPr="008904EF">
              <w:rPr>
                <w:spacing w:val="-15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языка (общее представление)</w:t>
            </w:r>
          </w:p>
        </w:tc>
        <w:tc>
          <w:tcPr>
            <w:tcW w:w="1198" w:type="dxa"/>
          </w:tcPr>
          <w:p w14:paraId="02520AD8" w14:textId="77777777" w:rsidR="008904EF" w:rsidRPr="008904EF" w:rsidRDefault="008904EF" w:rsidP="008904EF">
            <w:pPr>
              <w:spacing w:before="197"/>
              <w:ind w:right="437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4</w:t>
            </w:r>
          </w:p>
        </w:tc>
        <w:tc>
          <w:tcPr>
            <w:tcW w:w="1841" w:type="dxa"/>
          </w:tcPr>
          <w:p w14:paraId="2076A9AE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  <w:tc>
          <w:tcPr>
            <w:tcW w:w="1497" w:type="dxa"/>
          </w:tcPr>
          <w:p w14:paraId="03584E4F" w14:textId="77777777" w:rsidR="008904EF" w:rsidRPr="008904EF" w:rsidRDefault="008904EF" w:rsidP="008904EF">
            <w:pPr>
              <w:spacing w:before="197"/>
              <w:ind w:right="795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1</w:t>
            </w:r>
          </w:p>
        </w:tc>
        <w:tc>
          <w:tcPr>
            <w:tcW w:w="2835" w:type="dxa"/>
          </w:tcPr>
          <w:p w14:paraId="6DC0EBDC" w14:textId="77777777" w:rsidR="008904EF" w:rsidRPr="008904EF" w:rsidRDefault="008904EF" w:rsidP="008904EF">
            <w:pPr>
              <w:spacing w:before="53"/>
              <w:ind w:left="235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Библиотека</w:t>
            </w:r>
            <w:r w:rsidRPr="008904EF">
              <w:rPr>
                <w:spacing w:val="-3"/>
                <w:lang w:val="ru-RU" w:eastAsia="en-US"/>
              </w:rPr>
              <w:t xml:space="preserve"> </w:t>
            </w:r>
            <w:r w:rsidRPr="008904EF">
              <w:rPr>
                <w:spacing w:val="-5"/>
                <w:lang w:val="ru-RU" w:eastAsia="en-US"/>
              </w:rPr>
              <w:t>ЦОК</w:t>
            </w:r>
          </w:p>
          <w:p w14:paraId="1D255BD9" w14:textId="77777777" w:rsidR="008904EF" w:rsidRPr="008904EF" w:rsidRDefault="00B866FC" w:rsidP="008904EF">
            <w:pPr>
              <w:spacing w:before="40"/>
              <w:ind w:left="235"/>
              <w:rPr>
                <w:lang w:val="ru-RU" w:eastAsia="en-US"/>
              </w:rPr>
            </w:pPr>
            <w:hyperlink r:id="rId11">
              <w:r w:rsidR="008904EF" w:rsidRPr="008904EF">
                <w:rPr>
                  <w:spacing w:val="-2"/>
                  <w:u w:val="single"/>
                  <w:lang w:eastAsia="en-US"/>
                </w:rPr>
                <w:t>https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://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m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edsoo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ru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/7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f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413034</w:t>
              </w:r>
            </w:hyperlink>
          </w:p>
        </w:tc>
      </w:tr>
    </w:tbl>
    <w:p w14:paraId="0DB263DB" w14:textId="77777777" w:rsidR="008904EF" w:rsidRPr="008904EF" w:rsidRDefault="008904EF" w:rsidP="008904EF">
      <w:pPr>
        <w:widowControl w:val="0"/>
        <w:autoSpaceDE w:val="0"/>
        <w:autoSpaceDN w:val="0"/>
        <w:rPr>
          <w:sz w:val="22"/>
          <w:szCs w:val="22"/>
          <w:lang w:eastAsia="en-US"/>
        </w:rPr>
        <w:sectPr w:rsidR="008904EF" w:rsidRPr="008904EF" w:rsidSect="00340E19">
          <w:pgSz w:w="16390" w:h="11910" w:orient="landscape"/>
          <w:pgMar w:top="1060" w:right="708" w:bottom="280" w:left="993" w:header="720" w:footer="720" w:gutter="0"/>
          <w:cols w:space="720"/>
        </w:sectPr>
      </w:pPr>
    </w:p>
    <w:p w14:paraId="0FAD7FC9" w14:textId="77777777" w:rsidR="008904EF" w:rsidRPr="008904EF" w:rsidRDefault="008904EF" w:rsidP="008904EF">
      <w:pPr>
        <w:widowControl w:val="0"/>
        <w:autoSpaceDE w:val="0"/>
        <w:autoSpaceDN w:val="0"/>
        <w:spacing w:before="3"/>
        <w:rPr>
          <w:b/>
          <w:sz w:val="2"/>
          <w:szCs w:val="28"/>
          <w:lang w:eastAsia="en-US"/>
        </w:rPr>
      </w:pPr>
    </w:p>
    <w:tbl>
      <w:tblPr>
        <w:tblStyle w:val="TableNormal"/>
        <w:tblW w:w="14934" w:type="dxa"/>
        <w:tblInd w:w="2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6012"/>
        <w:gridCol w:w="1198"/>
        <w:gridCol w:w="1841"/>
        <w:gridCol w:w="1911"/>
        <w:gridCol w:w="2837"/>
      </w:tblGrid>
      <w:tr w:rsidR="008904EF" w:rsidRPr="008904EF" w14:paraId="62E841A5" w14:textId="77777777" w:rsidTr="00340E19">
        <w:trPr>
          <w:trHeight w:val="554"/>
        </w:trPr>
        <w:tc>
          <w:tcPr>
            <w:tcW w:w="7147" w:type="dxa"/>
            <w:gridSpan w:val="2"/>
          </w:tcPr>
          <w:p w14:paraId="0E0BF07A" w14:textId="77777777" w:rsidR="008904EF" w:rsidRPr="008904EF" w:rsidRDefault="008904EF" w:rsidP="008904EF">
            <w:pPr>
              <w:spacing w:before="137"/>
              <w:ind w:left="235"/>
              <w:rPr>
                <w:lang w:eastAsia="en-US"/>
              </w:rPr>
            </w:pPr>
            <w:proofErr w:type="spellStart"/>
            <w:r w:rsidRPr="008904EF">
              <w:rPr>
                <w:lang w:eastAsia="en-US"/>
              </w:rPr>
              <w:t>Итого</w:t>
            </w:r>
            <w:proofErr w:type="spellEnd"/>
            <w:r w:rsidRPr="008904EF">
              <w:rPr>
                <w:lang w:eastAsia="en-US"/>
              </w:rPr>
              <w:t xml:space="preserve"> </w:t>
            </w:r>
            <w:proofErr w:type="spellStart"/>
            <w:r w:rsidRPr="008904EF">
              <w:rPr>
                <w:lang w:eastAsia="en-US"/>
              </w:rPr>
              <w:t>по</w:t>
            </w:r>
            <w:proofErr w:type="spellEnd"/>
            <w:r w:rsidRPr="008904EF">
              <w:rPr>
                <w:spacing w:val="1"/>
                <w:lang w:eastAsia="en-US"/>
              </w:rPr>
              <w:t xml:space="preserve"> </w:t>
            </w:r>
            <w:proofErr w:type="spellStart"/>
            <w:r w:rsidRPr="008904EF">
              <w:rPr>
                <w:spacing w:val="-2"/>
                <w:lang w:eastAsia="en-US"/>
              </w:rPr>
              <w:t>разделу</w:t>
            </w:r>
            <w:proofErr w:type="spellEnd"/>
          </w:p>
        </w:tc>
        <w:tc>
          <w:tcPr>
            <w:tcW w:w="1198" w:type="dxa"/>
          </w:tcPr>
          <w:p w14:paraId="7B154378" w14:textId="77777777" w:rsidR="008904EF" w:rsidRPr="008904EF" w:rsidRDefault="008904EF" w:rsidP="008904EF">
            <w:pPr>
              <w:spacing w:before="137"/>
              <w:ind w:right="437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4</w:t>
            </w:r>
          </w:p>
        </w:tc>
        <w:tc>
          <w:tcPr>
            <w:tcW w:w="6589" w:type="dxa"/>
            <w:gridSpan w:val="3"/>
          </w:tcPr>
          <w:p w14:paraId="79CA59E9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</w:tr>
      <w:tr w:rsidR="008904EF" w:rsidRPr="008904EF" w14:paraId="2BD5B080" w14:textId="77777777" w:rsidTr="00340E19">
        <w:trPr>
          <w:trHeight w:val="362"/>
        </w:trPr>
        <w:tc>
          <w:tcPr>
            <w:tcW w:w="14934" w:type="dxa"/>
            <w:gridSpan w:val="6"/>
          </w:tcPr>
          <w:p w14:paraId="032B367B" w14:textId="77777777" w:rsidR="008904EF" w:rsidRPr="008904EF" w:rsidRDefault="008904EF" w:rsidP="008904EF">
            <w:pPr>
              <w:spacing w:before="46"/>
              <w:ind w:left="235"/>
              <w:rPr>
                <w:b/>
                <w:lang w:eastAsia="en-US"/>
              </w:rPr>
            </w:pPr>
            <w:proofErr w:type="spellStart"/>
            <w:r w:rsidRPr="008904EF">
              <w:rPr>
                <w:b/>
                <w:lang w:eastAsia="en-US"/>
              </w:rPr>
              <w:t>Раздел</w:t>
            </w:r>
            <w:proofErr w:type="spellEnd"/>
            <w:r w:rsidRPr="008904EF">
              <w:rPr>
                <w:b/>
                <w:spacing w:val="-3"/>
                <w:lang w:eastAsia="en-US"/>
              </w:rPr>
              <w:t xml:space="preserve"> </w:t>
            </w:r>
            <w:r w:rsidRPr="008904EF">
              <w:rPr>
                <w:b/>
                <w:lang w:eastAsia="en-US"/>
              </w:rPr>
              <w:t>5.</w:t>
            </w:r>
            <w:r w:rsidRPr="008904EF">
              <w:rPr>
                <w:b/>
                <w:spacing w:val="-1"/>
                <w:lang w:eastAsia="en-US"/>
              </w:rPr>
              <w:t xml:space="preserve"> </w:t>
            </w:r>
            <w:proofErr w:type="spellStart"/>
            <w:r w:rsidRPr="008904EF">
              <w:rPr>
                <w:b/>
                <w:lang w:eastAsia="en-US"/>
              </w:rPr>
              <w:t>Система</w:t>
            </w:r>
            <w:proofErr w:type="spellEnd"/>
            <w:r w:rsidRPr="008904EF">
              <w:rPr>
                <w:b/>
                <w:spacing w:val="-1"/>
                <w:lang w:eastAsia="en-US"/>
              </w:rPr>
              <w:t xml:space="preserve"> </w:t>
            </w:r>
            <w:proofErr w:type="spellStart"/>
            <w:r w:rsidRPr="008904EF">
              <w:rPr>
                <w:b/>
                <w:spacing w:val="-4"/>
                <w:lang w:eastAsia="en-US"/>
              </w:rPr>
              <w:t>языка</w:t>
            </w:r>
            <w:proofErr w:type="spellEnd"/>
          </w:p>
        </w:tc>
      </w:tr>
      <w:tr w:rsidR="008904EF" w:rsidRPr="008904EF" w14:paraId="54E709E1" w14:textId="77777777" w:rsidTr="00340E19">
        <w:trPr>
          <w:trHeight w:val="655"/>
        </w:trPr>
        <w:tc>
          <w:tcPr>
            <w:tcW w:w="1135" w:type="dxa"/>
          </w:tcPr>
          <w:p w14:paraId="3FE0F199" w14:textId="77777777" w:rsidR="008904EF" w:rsidRPr="008904EF" w:rsidRDefault="008904EF" w:rsidP="008904EF">
            <w:pPr>
              <w:spacing w:before="187"/>
              <w:ind w:left="101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5.1</w:t>
            </w:r>
          </w:p>
        </w:tc>
        <w:tc>
          <w:tcPr>
            <w:tcW w:w="6012" w:type="dxa"/>
          </w:tcPr>
          <w:p w14:paraId="33A155EC" w14:textId="77777777" w:rsidR="008904EF" w:rsidRPr="008904EF" w:rsidRDefault="008904EF" w:rsidP="008904EF">
            <w:pPr>
              <w:spacing w:before="187"/>
              <w:ind w:left="232"/>
              <w:rPr>
                <w:lang w:eastAsia="en-US"/>
              </w:rPr>
            </w:pPr>
            <w:proofErr w:type="spellStart"/>
            <w:r w:rsidRPr="008904EF">
              <w:rPr>
                <w:lang w:eastAsia="en-US"/>
              </w:rPr>
              <w:t>Фонетика</w:t>
            </w:r>
            <w:proofErr w:type="spellEnd"/>
            <w:r w:rsidRPr="008904EF">
              <w:rPr>
                <w:lang w:eastAsia="en-US"/>
              </w:rPr>
              <w:t>.</w:t>
            </w:r>
            <w:r w:rsidRPr="008904EF">
              <w:rPr>
                <w:spacing w:val="-6"/>
                <w:lang w:eastAsia="en-US"/>
              </w:rPr>
              <w:t xml:space="preserve"> </w:t>
            </w:r>
            <w:proofErr w:type="spellStart"/>
            <w:r w:rsidRPr="008904EF">
              <w:rPr>
                <w:lang w:eastAsia="en-US"/>
              </w:rPr>
              <w:t>Графика</w:t>
            </w:r>
            <w:proofErr w:type="spellEnd"/>
            <w:r w:rsidRPr="008904EF">
              <w:rPr>
                <w:lang w:eastAsia="en-US"/>
              </w:rPr>
              <w:t>.</w:t>
            </w:r>
            <w:r w:rsidRPr="008904EF">
              <w:rPr>
                <w:spacing w:val="-5"/>
                <w:lang w:eastAsia="en-US"/>
              </w:rPr>
              <w:t xml:space="preserve"> </w:t>
            </w:r>
            <w:proofErr w:type="spellStart"/>
            <w:r w:rsidRPr="008904EF">
              <w:rPr>
                <w:spacing w:val="-2"/>
                <w:lang w:eastAsia="en-US"/>
              </w:rPr>
              <w:t>Орфоэпия.Орфография</w:t>
            </w:r>
            <w:proofErr w:type="spellEnd"/>
          </w:p>
        </w:tc>
        <w:tc>
          <w:tcPr>
            <w:tcW w:w="1198" w:type="dxa"/>
          </w:tcPr>
          <w:p w14:paraId="4F6A0252" w14:textId="77777777" w:rsidR="008904EF" w:rsidRPr="008904EF" w:rsidRDefault="008904EF" w:rsidP="008904EF">
            <w:pPr>
              <w:spacing w:before="187"/>
              <w:ind w:right="377"/>
              <w:jc w:val="right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13</w:t>
            </w:r>
          </w:p>
        </w:tc>
        <w:tc>
          <w:tcPr>
            <w:tcW w:w="1841" w:type="dxa"/>
          </w:tcPr>
          <w:p w14:paraId="30E7D77C" w14:textId="78EA939F" w:rsidR="008904EF" w:rsidRPr="00CA1B81" w:rsidRDefault="00CA1B81" w:rsidP="00CA1B81">
            <w:pPr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911" w:type="dxa"/>
          </w:tcPr>
          <w:p w14:paraId="494285C4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  <w:tc>
          <w:tcPr>
            <w:tcW w:w="2837" w:type="dxa"/>
          </w:tcPr>
          <w:p w14:paraId="18128241" w14:textId="77777777" w:rsidR="008904EF" w:rsidRPr="008904EF" w:rsidRDefault="008904EF" w:rsidP="008904EF">
            <w:pPr>
              <w:spacing w:before="41"/>
              <w:ind w:left="235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Библиотека</w:t>
            </w:r>
            <w:r w:rsidRPr="008904EF">
              <w:rPr>
                <w:spacing w:val="-3"/>
                <w:lang w:val="ru-RU" w:eastAsia="en-US"/>
              </w:rPr>
              <w:t xml:space="preserve"> </w:t>
            </w:r>
            <w:r w:rsidRPr="008904EF">
              <w:rPr>
                <w:spacing w:val="-5"/>
                <w:lang w:val="ru-RU" w:eastAsia="en-US"/>
              </w:rPr>
              <w:t>ЦОК</w:t>
            </w:r>
          </w:p>
          <w:p w14:paraId="191BA71F" w14:textId="77777777" w:rsidR="008904EF" w:rsidRPr="008904EF" w:rsidRDefault="00B866FC" w:rsidP="008904EF">
            <w:pPr>
              <w:spacing w:before="40"/>
              <w:ind w:left="235"/>
              <w:rPr>
                <w:lang w:val="ru-RU" w:eastAsia="en-US"/>
              </w:rPr>
            </w:pPr>
            <w:hyperlink r:id="rId12">
              <w:r w:rsidR="008904EF" w:rsidRPr="008904EF">
                <w:rPr>
                  <w:spacing w:val="-2"/>
                  <w:u w:val="single"/>
                  <w:lang w:eastAsia="en-US"/>
                </w:rPr>
                <w:t>https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://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m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edsoo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ru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/7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f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413034</w:t>
              </w:r>
            </w:hyperlink>
          </w:p>
        </w:tc>
      </w:tr>
      <w:tr w:rsidR="008904EF" w:rsidRPr="008904EF" w14:paraId="3F3E81EA" w14:textId="77777777" w:rsidTr="00340E19">
        <w:trPr>
          <w:trHeight w:val="653"/>
        </w:trPr>
        <w:tc>
          <w:tcPr>
            <w:tcW w:w="1135" w:type="dxa"/>
          </w:tcPr>
          <w:p w14:paraId="3E72F0BA" w14:textId="77777777" w:rsidR="008904EF" w:rsidRPr="008904EF" w:rsidRDefault="008904EF" w:rsidP="008904EF">
            <w:pPr>
              <w:spacing w:before="185"/>
              <w:ind w:left="101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5.2</w:t>
            </w:r>
          </w:p>
        </w:tc>
        <w:tc>
          <w:tcPr>
            <w:tcW w:w="6012" w:type="dxa"/>
          </w:tcPr>
          <w:p w14:paraId="5A89F04D" w14:textId="77777777" w:rsidR="008904EF" w:rsidRPr="008904EF" w:rsidRDefault="008904EF" w:rsidP="008904EF">
            <w:pPr>
              <w:spacing w:before="185"/>
              <w:ind w:left="232"/>
              <w:rPr>
                <w:lang w:eastAsia="en-US"/>
              </w:rPr>
            </w:pPr>
            <w:proofErr w:type="spellStart"/>
            <w:r w:rsidRPr="008904EF">
              <w:rPr>
                <w:lang w:eastAsia="en-US"/>
              </w:rPr>
              <w:t>Морфемика</w:t>
            </w:r>
            <w:proofErr w:type="spellEnd"/>
            <w:r w:rsidRPr="008904EF">
              <w:rPr>
                <w:lang w:eastAsia="en-US"/>
              </w:rPr>
              <w:t>.</w:t>
            </w:r>
            <w:r w:rsidRPr="008904EF">
              <w:rPr>
                <w:spacing w:val="-3"/>
                <w:lang w:eastAsia="en-US"/>
              </w:rPr>
              <w:t xml:space="preserve"> </w:t>
            </w:r>
            <w:proofErr w:type="spellStart"/>
            <w:r w:rsidRPr="008904EF">
              <w:rPr>
                <w:spacing w:val="-2"/>
                <w:lang w:eastAsia="en-US"/>
              </w:rPr>
              <w:t>Орфография</w:t>
            </w:r>
            <w:proofErr w:type="spellEnd"/>
          </w:p>
        </w:tc>
        <w:tc>
          <w:tcPr>
            <w:tcW w:w="1198" w:type="dxa"/>
          </w:tcPr>
          <w:p w14:paraId="78D4A6EA" w14:textId="77777777" w:rsidR="008904EF" w:rsidRPr="008904EF" w:rsidRDefault="008904EF" w:rsidP="008904EF">
            <w:pPr>
              <w:spacing w:before="185"/>
              <w:ind w:right="377"/>
              <w:jc w:val="right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13</w:t>
            </w:r>
          </w:p>
        </w:tc>
        <w:tc>
          <w:tcPr>
            <w:tcW w:w="1841" w:type="dxa"/>
          </w:tcPr>
          <w:p w14:paraId="11146342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  <w:tc>
          <w:tcPr>
            <w:tcW w:w="1911" w:type="dxa"/>
          </w:tcPr>
          <w:p w14:paraId="5630A561" w14:textId="77777777" w:rsidR="008904EF" w:rsidRPr="008904EF" w:rsidRDefault="008904EF" w:rsidP="008904EF">
            <w:pPr>
              <w:spacing w:before="185"/>
              <w:ind w:right="795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1</w:t>
            </w:r>
          </w:p>
        </w:tc>
        <w:tc>
          <w:tcPr>
            <w:tcW w:w="2837" w:type="dxa"/>
          </w:tcPr>
          <w:p w14:paraId="2345623E" w14:textId="77777777" w:rsidR="008904EF" w:rsidRPr="008904EF" w:rsidRDefault="008904EF" w:rsidP="008904EF">
            <w:pPr>
              <w:spacing w:before="41"/>
              <w:ind w:left="235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Библиотека</w:t>
            </w:r>
            <w:r w:rsidRPr="008904EF">
              <w:rPr>
                <w:spacing w:val="-3"/>
                <w:lang w:val="ru-RU" w:eastAsia="en-US"/>
              </w:rPr>
              <w:t xml:space="preserve"> </w:t>
            </w:r>
            <w:r w:rsidRPr="008904EF">
              <w:rPr>
                <w:spacing w:val="-5"/>
                <w:lang w:val="ru-RU" w:eastAsia="en-US"/>
              </w:rPr>
              <w:t>ЦОК</w:t>
            </w:r>
          </w:p>
          <w:p w14:paraId="37D69C7F" w14:textId="77777777" w:rsidR="008904EF" w:rsidRPr="008904EF" w:rsidRDefault="00B866FC" w:rsidP="008904EF">
            <w:pPr>
              <w:spacing w:before="41"/>
              <w:ind w:left="235"/>
              <w:rPr>
                <w:lang w:val="ru-RU" w:eastAsia="en-US"/>
              </w:rPr>
            </w:pPr>
            <w:hyperlink r:id="rId13">
              <w:r w:rsidR="008904EF" w:rsidRPr="008904EF">
                <w:rPr>
                  <w:spacing w:val="-2"/>
                  <w:u w:val="single"/>
                  <w:lang w:eastAsia="en-US"/>
                </w:rPr>
                <w:t>https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://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m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edsoo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ru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/7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f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413034</w:t>
              </w:r>
            </w:hyperlink>
          </w:p>
        </w:tc>
      </w:tr>
      <w:tr w:rsidR="008904EF" w:rsidRPr="008904EF" w14:paraId="39F0E317" w14:textId="77777777" w:rsidTr="00340E19">
        <w:trPr>
          <w:trHeight w:val="652"/>
        </w:trPr>
        <w:tc>
          <w:tcPr>
            <w:tcW w:w="1135" w:type="dxa"/>
          </w:tcPr>
          <w:p w14:paraId="5C0AB650" w14:textId="77777777" w:rsidR="008904EF" w:rsidRPr="008904EF" w:rsidRDefault="008904EF" w:rsidP="008904EF">
            <w:pPr>
              <w:spacing w:before="185"/>
              <w:ind w:left="101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5.3</w:t>
            </w:r>
          </w:p>
        </w:tc>
        <w:tc>
          <w:tcPr>
            <w:tcW w:w="6012" w:type="dxa"/>
          </w:tcPr>
          <w:p w14:paraId="2200FFC5" w14:textId="77777777" w:rsidR="008904EF" w:rsidRPr="008904EF" w:rsidRDefault="008904EF" w:rsidP="008904EF">
            <w:pPr>
              <w:spacing w:before="185"/>
              <w:ind w:left="232"/>
              <w:rPr>
                <w:lang w:eastAsia="en-US"/>
              </w:rPr>
            </w:pPr>
            <w:proofErr w:type="spellStart"/>
            <w:r w:rsidRPr="008904EF">
              <w:rPr>
                <w:spacing w:val="-2"/>
                <w:lang w:eastAsia="en-US"/>
              </w:rPr>
              <w:t>Лексикология</w:t>
            </w:r>
            <w:proofErr w:type="spellEnd"/>
          </w:p>
        </w:tc>
        <w:tc>
          <w:tcPr>
            <w:tcW w:w="1198" w:type="dxa"/>
          </w:tcPr>
          <w:p w14:paraId="1B60E0D7" w14:textId="77777777" w:rsidR="008904EF" w:rsidRPr="008904EF" w:rsidRDefault="008904EF" w:rsidP="008904EF">
            <w:pPr>
              <w:spacing w:before="185"/>
              <w:ind w:right="377"/>
              <w:jc w:val="right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11</w:t>
            </w:r>
          </w:p>
        </w:tc>
        <w:tc>
          <w:tcPr>
            <w:tcW w:w="1841" w:type="dxa"/>
          </w:tcPr>
          <w:p w14:paraId="6E9E5B63" w14:textId="4FEFA052" w:rsidR="008904EF" w:rsidRPr="00CA1B81" w:rsidRDefault="00CA1B81" w:rsidP="00CA1B81">
            <w:pPr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911" w:type="dxa"/>
          </w:tcPr>
          <w:p w14:paraId="4C24E983" w14:textId="77777777" w:rsidR="008904EF" w:rsidRPr="008904EF" w:rsidRDefault="008904EF" w:rsidP="008904EF">
            <w:pPr>
              <w:spacing w:before="185"/>
              <w:ind w:right="795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1</w:t>
            </w:r>
          </w:p>
        </w:tc>
        <w:tc>
          <w:tcPr>
            <w:tcW w:w="2837" w:type="dxa"/>
          </w:tcPr>
          <w:p w14:paraId="3F1F2CDE" w14:textId="77777777" w:rsidR="008904EF" w:rsidRPr="008904EF" w:rsidRDefault="008904EF" w:rsidP="008904EF">
            <w:pPr>
              <w:spacing w:before="41"/>
              <w:ind w:left="235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Библиотека</w:t>
            </w:r>
            <w:r w:rsidRPr="008904EF">
              <w:rPr>
                <w:spacing w:val="-3"/>
                <w:lang w:val="ru-RU" w:eastAsia="en-US"/>
              </w:rPr>
              <w:t xml:space="preserve"> </w:t>
            </w:r>
            <w:r w:rsidRPr="008904EF">
              <w:rPr>
                <w:spacing w:val="-5"/>
                <w:lang w:val="ru-RU" w:eastAsia="en-US"/>
              </w:rPr>
              <w:t>ЦОК</w:t>
            </w:r>
          </w:p>
          <w:p w14:paraId="2A09182B" w14:textId="77777777" w:rsidR="008904EF" w:rsidRPr="008904EF" w:rsidRDefault="00B866FC" w:rsidP="008904EF">
            <w:pPr>
              <w:spacing w:before="40"/>
              <w:ind w:left="235"/>
              <w:rPr>
                <w:lang w:val="ru-RU" w:eastAsia="en-US"/>
              </w:rPr>
            </w:pPr>
            <w:hyperlink r:id="rId14">
              <w:r w:rsidR="008904EF" w:rsidRPr="008904EF">
                <w:rPr>
                  <w:spacing w:val="-2"/>
                  <w:u w:val="single"/>
                  <w:lang w:eastAsia="en-US"/>
                </w:rPr>
                <w:t>https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://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m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edsoo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ru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/7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f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413034</w:t>
              </w:r>
            </w:hyperlink>
          </w:p>
        </w:tc>
      </w:tr>
      <w:tr w:rsidR="008904EF" w:rsidRPr="008904EF" w14:paraId="70D12CA0" w14:textId="77777777" w:rsidTr="00340E19">
        <w:trPr>
          <w:trHeight w:val="554"/>
        </w:trPr>
        <w:tc>
          <w:tcPr>
            <w:tcW w:w="7147" w:type="dxa"/>
            <w:gridSpan w:val="2"/>
          </w:tcPr>
          <w:p w14:paraId="6944CF68" w14:textId="77777777" w:rsidR="008904EF" w:rsidRPr="008904EF" w:rsidRDefault="008904EF" w:rsidP="008904EF">
            <w:pPr>
              <w:spacing w:before="137"/>
              <w:ind w:left="235"/>
              <w:rPr>
                <w:lang w:eastAsia="en-US"/>
              </w:rPr>
            </w:pPr>
            <w:proofErr w:type="spellStart"/>
            <w:r w:rsidRPr="008904EF">
              <w:rPr>
                <w:lang w:eastAsia="en-US"/>
              </w:rPr>
              <w:t>Итого</w:t>
            </w:r>
            <w:proofErr w:type="spellEnd"/>
            <w:r w:rsidRPr="008904EF">
              <w:rPr>
                <w:lang w:eastAsia="en-US"/>
              </w:rPr>
              <w:t xml:space="preserve"> </w:t>
            </w:r>
            <w:proofErr w:type="spellStart"/>
            <w:r w:rsidRPr="008904EF">
              <w:rPr>
                <w:lang w:eastAsia="en-US"/>
              </w:rPr>
              <w:t>по</w:t>
            </w:r>
            <w:proofErr w:type="spellEnd"/>
            <w:r w:rsidRPr="008904EF">
              <w:rPr>
                <w:spacing w:val="1"/>
                <w:lang w:eastAsia="en-US"/>
              </w:rPr>
              <w:t xml:space="preserve"> </w:t>
            </w:r>
            <w:proofErr w:type="spellStart"/>
            <w:r w:rsidRPr="008904EF">
              <w:rPr>
                <w:spacing w:val="-2"/>
                <w:lang w:eastAsia="en-US"/>
              </w:rPr>
              <w:t>разделу</w:t>
            </w:r>
            <w:proofErr w:type="spellEnd"/>
          </w:p>
        </w:tc>
        <w:tc>
          <w:tcPr>
            <w:tcW w:w="1198" w:type="dxa"/>
          </w:tcPr>
          <w:p w14:paraId="0FD5B1C2" w14:textId="77777777" w:rsidR="008904EF" w:rsidRPr="008904EF" w:rsidRDefault="008904EF" w:rsidP="008904EF">
            <w:pPr>
              <w:spacing w:before="137"/>
              <w:ind w:right="377"/>
              <w:jc w:val="right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37</w:t>
            </w:r>
          </w:p>
        </w:tc>
        <w:tc>
          <w:tcPr>
            <w:tcW w:w="6589" w:type="dxa"/>
            <w:gridSpan w:val="3"/>
          </w:tcPr>
          <w:p w14:paraId="14112550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</w:tr>
      <w:tr w:rsidR="008904EF" w:rsidRPr="008904EF" w14:paraId="4875FC31" w14:textId="77777777" w:rsidTr="00340E19">
        <w:trPr>
          <w:trHeight w:val="362"/>
        </w:trPr>
        <w:tc>
          <w:tcPr>
            <w:tcW w:w="14934" w:type="dxa"/>
            <w:gridSpan w:val="6"/>
          </w:tcPr>
          <w:p w14:paraId="23A9E9AB" w14:textId="77777777" w:rsidR="008904EF" w:rsidRPr="008904EF" w:rsidRDefault="008904EF" w:rsidP="008904EF">
            <w:pPr>
              <w:spacing w:before="46"/>
              <w:ind w:left="235"/>
              <w:rPr>
                <w:b/>
                <w:lang w:val="ru-RU" w:eastAsia="en-US"/>
              </w:rPr>
            </w:pPr>
            <w:r w:rsidRPr="008904EF">
              <w:rPr>
                <w:b/>
                <w:lang w:val="ru-RU" w:eastAsia="en-US"/>
              </w:rPr>
              <w:t>Раздел</w:t>
            </w:r>
            <w:r w:rsidRPr="008904EF">
              <w:rPr>
                <w:b/>
                <w:spacing w:val="-4"/>
                <w:lang w:val="ru-RU" w:eastAsia="en-US"/>
              </w:rPr>
              <w:t xml:space="preserve"> </w:t>
            </w:r>
            <w:r w:rsidRPr="008904EF">
              <w:rPr>
                <w:b/>
                <w:lang w:val="ru-RU" w:eastAsia="en-US"/>
              </w:rPr>
              <w:t>6.</w:t>
            </w:r>
            <w:r w:rsidRPr="008904EF">
              <w:rPr>
                <w:b/>
                <w:spacing w:val="-1"/>
                <w:lang w:val="ru-RU" w:eastAsia="en-US"/>
              </w:rPr>
              <w:t xml:space="preserve"> </w:t>
            </w:r>
            <w:r w:rsidRPr="008904EF">
              <w:rPr>
                <w:b/>
                <w:lang w:val="ru-RU" w:eastAsia="en-US"/>
              </w:rPr>
              <w:t>Синтаксис.</w:t>
            </w:r>
            <w:r w:rsidRPr="008904EF">
              <w:rPr>
                <w:b/>
                <w:spacing w:val="-5"/>
                <w:lang w:val="ru-RU" w:eastAsia="en-US"/>
              </w:rPr>
              <w:t xml:space="preserve"> </w:t>
            </w:r>
            <w:r w:rsidRPr="008904EF">
              <w:rPr>
                <w:b/>
                <w:lang w:val="ru-RU" w:eastAsia="en-US"/>
              </w:rPr>
              <w:t>Культура</w:t>
            </w:r>
            <w:r w:rsidRPr="008904EF">
              <w:rPr>
                <w:b/>
                <w:spacing w:val="-3"/>
                <w:lang w:val="ru-RU" w:eastAsia="en-US"/>
              </w:rPr>
              <w:t xml:space="preserve"> </w:t>
            </w:r>
            <w:r w:rsidRPr="008904EF">
              <w:rPr>
                <w:b/>
                <w:lang w:val="ru-RU" w:eastAsia="en-US"/>
              </w:rPr>
              <w:t>речи.</w:t>
            </w:r>
            <w:r w:rsidRPr="008904EF">
              <w:rPr>
                <w:b/>
                <w:spacing w:val="-2"/>
                <w:lang w:val="ru-RU" w:eastAsia="en-US"/>
              </w:rPr>
              <w:t xml:space="preserve"> Пунктуация</w:t>
            </w:r>
          </w:p>
        </w:tc>
      </w:tr>
      <w:tr w:rsidR="008904EF" w:rsidRPr="008904EF" w14:paraId="5EA06537" w14:textId="77777777" w:rsidTr="00340E19">
        <w:trPr>
          <w:trHeight w:val="681"/>
        </w:trPr>
        <w:tc>
          <w:tcPr>
            <w:tcW w:w="1135" w:type="dxa"/>
          </w:tcPr>
          <w:p w14:paraId="7158D10B" w14:textId="77777777" w:rsidR="008904EF" w:rsidRPr="008904EF" w:rsidRDefault="008904EF" w:rsidP="008904EF">
            <w:pPr>
              <w:spacing w:before="199"/>
              <w:ind w:left="101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6.1</w:t>
            </w:r>
          </w:p>
        </w:tc>
        <w:tc>
          <w:tcPr>
            <w:tcW w:w="6012" w:type="dxa"/>
          </w:tcPr>
          <w:p w14:paraId="77588CC0" w14:textId="77777777" w:rsidR="008904EF" w:rsidRPr="008904EF" w:rsidRDefault="008904EF" w:rsidP="008904EF">
            <w:pPr>
              <w:spacing w:before="7" w:line="310" w:lineRule="atLeast"/>
              <w:ind w:left="232"/>
              <w:rPr>
                <w:lang w:eastAsia="en-US"/>
              </w:rPr>
            </w:pPr>
            <w:r w:rsidRPr="008904EF">
              <w:rPr>
                <w:lang w:val="ru-RU" w:eastAsia="en-US"/>
              </w:rPr>
              <w:t>Синтаксис</w:t>
            </w:r>
            <w:r w:rsidRPr="008904EF">
              <w:rPr>
                <w:spacing w:val="-11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и</w:t>
            </w:r>
            <w:r w:rsidRPr="008904EF">
              <w:rPr>
                <w:spacing w:val="-10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пунктуация</w:t>
            </w:r>
            <w:r w:rsidRPr="008904EF">
              <w:rPr>
                <w:spacing w:val="-10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как</w:t>
            </w:r>
            <w:r w:rsidRPr="008904EF">
              <w:rPr>
                <w:spacing w:val="-10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 xml:space="preserve">разделы лингвистики. </w:t>
            </w:r>
            <w:proofErr w:type="spellStart"/>
            <w:r w:rsidRPr="008904EF">
              <w:rPr>
                <w:lang w:eastAsia="en-US"/>
              </w:rPr>
              <w:t>Словосочетание</w:t>
            </w:r>
            <w:proofErr w:type="spellEnd"/>
          </w:p>
        </w:tc>
        <w:tc>
          <w:tcPr>
            <w:tcW w:w="1198" w:type="dxa"/>
          </w:tcPr>
          <w:p w14:paraId="1B1CA866" w14:textId="77777777" w:rsidR="008904EF" w:rsidRPr="008904EF" w:rsidRDefault="008904EF" w:rsidP="008904EF">
            <w:pPr>
              <w:spacing w:before="199"/>
              <w:ind w:right="437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2</w:t>
            </w:r>
          </w:p>
        </w:tc>
        <w:tc>
          <w:tcPr>
            <w:tcW w:w="1841" w:type="dxa"/>
          </w:tcPr>
          <w:p w14:paraId="35751444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  <w:tc>
          <w:tcPr>
            <w:tcW w:w="1911" w:type="dxa"/>
          </w:tcPr>
          <w:p w14:paraId="67974BEB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  <w:tc>
          <w:tcPr>
            <w:tcW w:w="2837" w:type="dxa"/>
          </w:tcPr>
          <w:p w14:paraId="324860B2" w14:textId="77777777" w:rsidR="008904EF" w:rsidRPr="008904EF" w:rsidRDefault="008904EF" w:rsidP="008904EF">
            <w:pPr>
              <w:spacing w:before="55"/>
              <w:ind w:left="235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Библиотека</w:t>
            </w:r>
            <w:r w:rsidRPr="008904EF">
              <w:rPr>
                <w:spacing w:val="-3"/>
                <w:lang w:val="ru-RU" w:eastAsia="en-US"/>
              </w:rPr>
              <w:t xml:space="preserve"> </w:t>
            </w:r>
            <w:r w:rsidRPr="008904EF">
              <w:rPr>
                <w:spacing w:val="-5"/>
                <w:lang w:val="ru-RU" w:eastAsia="en-US"/>
              </w:rPr>
              <w:t>ЦОК</w:t>
            </w:r>
          </w:p>
          <w:p w14:paraId="1DB25CD7" w14:textId="77777777" w:rsidR="008904EF" w:rsidRPr="008904EF" w:rsidRDefault="00B866FC" w:rsidP="008904EF">
            <w:pPr>
              <w:spacing w:before="41"/>
              <w:ind w:left="235"/>
              <w:rPr>
                <w:lang w:val="ru-RU" w:eastAsia="en-US"/>
              </w:rPr>
            </w:pPr>
            <w:hyperlink r:id="rId15">
              <w:r w:rsidR="008904EF" w:rsidRPr="008904EF">
                <w:rPr>
                  <w:spacing w:val="-2"/>
                  <w:u w:val="single"/>
                  <w:lang w:eastAsia="en-US"/>
                </w:rPr>
                <w:t>https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://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m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edsoo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ru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/7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f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413034</w:t>
              </w:r>
            </w:hyperlink>
          </w:p>
        </w:tc>
      </w:tr>
      <w:tr w:rsidR="008904EF" w:rsidRPr="008904EF" w14:paraId="0DEC409E" w14:textId="77777777" w:rsidTr="00340E19">
        <w:trPr>
          <w:trHeight w:val="652"/>
        </w:trPr>
        <w:tc>
          <w:tcPr>
            <w:tcW w:w="1135" w:type="dxa"/>
          </w:tcPr>
          <w:p w14:paraId="4A57E943" w14:textId="77777777" w:rsidR="008904EF" w:rsidRPr="008904EF" w:rsidRDefault="008904EF" w:rsidP="008904EF">
            <w:pPr>
              <w:spacing w:before="185"/>
              <w:ind w:left="101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6.2</w:t>
            </w:r>
          </w:p>
        </w:tc>
        <w:tc>
          <w:tcPr>
            <w:tcW w:w="6012" w:type="dxa"/>
          </w:tcPr>
          <w:p w14:paraId="299C99F7" w14:textId="77777777" w:rsidR="008904EF" w:rsidRPr="008904EF" w:rsidRDefault="008904EF" w:rsidP="008904EF">
            <w:pPr>
              <w:spacing w:before="185"/>
              <w:ind w:left="232"/>
              <w:rPr>
                <w:lang w:eastAsia="en-US"/>
              </w:rPr>
            </w:pPr>
            <w:proofErr w:type="spellStart"/>
            <w:r w:rsidRPr="008904EF">
              <w:rPr>
                <w:lang w:eastAsia="en-US"/>
              </w:rPr>
              <w:t>Простое</w:t>
            </w:r>
            <w:proofErr w:type="spellEnd"/>
            <w:r w:rsidRPr="008904EF">
              <w:rPr>
                <w:spacing w:val="-4"/>
                <w:lang w:eastAsia="en-US"/>
              </w:rPr>
              <w:t xml:space="preserve"> </w:t>
            </w:r>
            <w:proofErr w:type="spellStart"/>
            <w:r w:rsidRPr="008904EF">
              <w:rPr>
                <w:lang w:eastAsia="en-US"/>
              </w:rPr>
              <w:t>двусоставное</w:t>
            </w:r>
            <w:proofErr w:type="spellEnd"/>
            <w:r w:rsidRPr="008904EF">
              <w:rPr>
                <w:spacing w:val="-2"/>
                <w:lang w:eastAsia="en-US"/>
              </w:rPr>
              <w:t xml:space="preserve"> </w:t>
            </w:r>
            <w:proofErr w:type="spellStart"/>
            <w:r w:rsidRPr="008904EF">
              <w:rPr>
                <w:spacing w:val="-2"/>
                <w:lang w:eastAsia="en-US"/>
              </w:rPr>
              <w:t>предложение</w:t>
            </w:r>
            <w:proofErr w:type="spellEnd"/>
          </w:p>
        </w:tc>
        <w:tc>
          <w:tcPr>
            <w:tcW w:w="1198" w:type="dxa"/>
          </w:tcPr>
          <w:p w14:paraId="77CB5E69" w14:textId="77777777" w:rsidR="008904EF" w:rsidRPr="008904EF" w:rsidRDefault="008904EF" w:rsidP="008904EF">
            <w:pPr>
              <w:spacing w:before="185"/>
              <w:ind w:right="437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9</w:t>
            </w:r>
          </w:p>
        </w:tc>
        <w:tc>
          <w:tcPr>
            <w:tcW w:w="1841" w:type="dxa"/>
          </w:tcPr>
          <w:p w14:paraId="4FF1DF80" w14:textId="36E65C35" w:rsidR="008904EF" w:rsidRPr="00CA1B81" w:rsidRDefault="00CA1B81" w:rsidP="00CA1B81">
            <w:pPr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911" w:type="dxa"/>
          </w:tcPr>
          <w:p w14:paraId="0D1806FF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  <w:tc>
          <w:tcPr>
            <w:tcW w:w="2837" w:type="dxa"/>
          </w:tcPr>
          <w:p w14:paraId="6DD121C7" w14:textId="77777777" w:rsidR="008904EF" w:rsidRPr="008904EF" w:rsidRDefault="008904EF" w:rsidP="008904EF">
            <w:pPr>
              <w:spacing w:before="38"/>
              <w:ind w:left="235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Библиотека</w:t>
            </w:r>
            <w:r w:rsidRPr="008904EF">
              <w:rPr>
                <w:spacing w:val="-3"/>
                <w:lang w:val="ru-RU" w:eastAsia="en-US"/>
              </w:rPr>
              <w:t xml:space="preserve"> </w:t>
            </w:r>
            <w:r w:rsidRPr="008904EF">
              <w:rPr>
                <w:spacing w:val="-5"/>
                <w:lang w:val="ru-RU" w:eastAsia="en-US"/>
              </w:rPr>
              <w:t>ЦОК</w:t>
            </w:r>
          </w:p>
          <w:p w14:paraId="0B09B187" w14:textId="77777777" w:rsidR="008904EF" w:rsidRPr="008904EF" w:rsidRDefault="00B866FC" w:rsidP="008904EF">
            <w:pPr>
              <w:spacing w:before="43"/>
              <w:ind w:left="235"/>
              <w:rPr>
                <w:lang w:val="ru-RU" w:eastAsia="en-US"/>
              </w:rPr>
            </w:pPr>
            <w:hyperlink r:id="rId16">
              <w:r w:rsidR="008904EF" w:rsidRPr="008904EF">
                <w:rPr>
                  <w:spacing w:val="-2"/>
                  <w:u w:val="single"/>
                  <w:lang w:eastAsia="en-US"/>
                </w:rPr>
                <w:t>https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://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m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edsoo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ru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/7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f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413034</w:t>
              </w:r>
            </w:hyperlink>
          </w:p>
        </w:tc>
      </w:tr>
      <w:tr w:rsidR="008904EF" w:rsidRPr="008904EF" w14:paraId="234B491B" w14:textId="77777777" w:rsidTr="00340E19">
        <w:trPr>
          <w:trHeight w:val="652"/>
        </w:trPr>
        <w:tc>
          <w:tcPr>
            <w:tcW w:w="1135" w:type="dxa"/>
          </w:tcPr>
          <w:p w14:paraId="3B77A632" w14:textId="77777777" w:rsidR="008904EF" w:rsidRPr="008904EF" w:rsidRDefault="008904EF" w:rsidP="008904EF">
            <w:pPr>
              <w:spacing w:before="185"/>
              <w:ind w:left="101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6.3</w:t>
            </w:r>
          </w:p>
        </w:tc>
        <w:tc>
          <w:tcPr>
            <w:tcW w:w="6012" w:type="dxa"/>
          </w:tcPr>
          <w:p w14:paraId="782F99DD" w14:textId="77777777" w:rsidR="008904EF" w:rsidRPr="008904EF" w:rsidRDefault="008904EF" w:rsidP="008904EF">
            <w:pPr>
              <w:spacing w:before="185"/>
              <w:ind w:left="232"/>
              <w:rPr>
                <w:lang w:eastAsia="en-US"/>
              </w:rPr>
            </w:pPr>
            <w:proofErr w:type="spellStart"/>
            <w:r w:rsidRPr="008904EF">
              <w:rPr>
                <w:lang w:eastAsia="en-US"/>
              </w:rPr>
              <w:t>Простое</w:t>
            </w:r>
            <w:proofErr w:type="spellEnd"/>
            <w:r w:rsidRPr="008904EF">
              <w:rPr>
                <w:spacing w:val="-5"/>
                <w:lang w:eastAsia="en-US"/>
              </w:rPr>
              <w:t xml:space="preserve"> </w:t>
            </w:r>
            <w:proofErr w:type="spellStart"/>
            <w:r w:rsidRPr="008904EF">
              <w:rPr>
                <w:lang w:eastAsia="en-US"/>
              </w:rPr>
              <w:t>осложнённое</w:t>
            </w:r>
            <w:proofErr w:type="spellEnd"/>
            <w:r w:rsidRPr="008904EF">
              <w:rPr>
                <w:spacing w:val="-4"/>
                <w:lang w:eastAsia="en-US"/>
              </w:rPr>
              <w:t xml:space="preserve"> </w:t>
            </w:r>
            <w:proofErr w:type="spellStart"/>
            <w:r w:rsidRPr="008904EF">
              <w:rPr>
                <w:spacing w:val="-2"/>
                <w:lang w:eastAsia="en-US"/>
              </w:rPr>
              <w:t>предложение</w:t>
            </w:r>
            <w:proofErr w:type="spellEnd"/>
          </w:p>
        </w:tc>
        <w:tc>
          <w:tcPr>
            <w:tcW w:w="1198" w:type="dxa"/>
          </w:tcPr>
          <w:p w14:paraId="552E9AFC" w14:textId="77777777" w:rsidR="008904EF" w:rsidRPr="008904EF" w:rsidRDefault="008904EF" w:rsidP="008904EF">
            <w:pPr>
              <w:spacing w:before="185"/>
              <w:ind w:right="437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6</w:t>
            </w:r>
          </w:p>
        </w:tc>
        <w:tc>
          <w:tcPr>
            <w:tcW w:w="1841" w:type="dxa"/>
          </w:tcPr>
          <w:p w14:paraId="77FC9E5E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  <w:tc>
          <w:tcPr>
            <w:tcW w:w="1911" w:type="dxa"/>
          </w:tcPr>
          <w:p w14:paraId="315480C6" w14:textId="77777777" w:rsidR="008904EF" w:rsidRPr="008904EF" w:rsidRDefault="008904EF" w:rsidP="008904EF">
            <w:pPr>
              <w:spacing w:before="185"/>
              <w:ind w:right="795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1</w:t>
            </w:r>
          </w:p>
        </w:tc>
        <w:tc>
          <w:tcPr>
            <w:tcW w:w="2837" w:type="dxa"/>
          </w:tcPr>
          <w:p w14:paraId="11DCF2E4" w14:textId="77777777" w:rsidR="008904EF" w:rsidRPr="008904EF" w:rsidRDefault="008904EF" w:rsidP="008904EF">
            <w:pPr>
              <w:spacing w:before="41"/>
              <w:ind w:left="235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Библиотека</w:t>
            </w:r>
            <w:r w:rsidRPr="008904EF">
              <w:rPr>
                <w:spacing w:val="-3"/>
                <w:lang w:val="ru-RU" w:eastAsia="en-US"/>
              </w:rPr>
              <w:t xml:space="preserve"> </w:t>
            </w:r>
            <w:r w:rsidRPr="008904EF">
              <w:rPr>
                <w:spacing w:val="-5"/>
                <w:lang w:val="ru-RU" w:eastAsia="en-US"/>
              </w:rPr>
              <w:t>ЦОК</w:t>
            </w:r>
          </w:p>
          <w:p w14:paraId="645EC8D4" w14:textId="77777777" w:rsidR="008904EF" w:rsidRPr="008904EF" w:rsidRDefault="00B866FC" w:rsidP="008904EF">
            <w:pPr>
              <w:spacing w:before="40"/>
              <w:ind w:left="235"/>
              <w:rPr>
                <w:lang w:val="ru-RU" w:eastAsia="en-US"/>
              </w:rPr>
            </w:pPr>
            <w:hyperlink r:id="rId17">
              <w:r w:rsidR="008904EF" w:rsidRPr="008904EF">
                <w:rPr>
                  <w:spacing w:val="-2"/>
                  <w:u w:val="single"/>
                  <w:lang w:eastAsia="en-US"/>
                </w:rPr>
                <w:t>https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://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m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edsoo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ru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/7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f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413034</w:t>
              </w:r>
            </w:hyperlink>
          </w:p>
        </w:tc>
      </w:tr>
      <w:tr w:rsidR="008904EF" w:rsidRPr="008904EF" w14:paraId="26310A17" w14:textId="77777777" w:rsidTr="00340E19">
        <w:trPr>
          <w:trHeight w:val="652"/>
        </w:trPr>
        <w:tc>
          <w:tcPr>
            <w:tcW w:w="1135" w:type="dxa"/>
          </w:tcPr>
          <w:p w14:paraId="1A404D5A" w14:textId="77777777" w:rsidR="008904EF" w:rsidRPr="008904EF" w:rsidRDefault="008904EF" w:rsidP="008904EF">
            <w:pPr>
              <w:spacing w:before="187"/>
              <w:ind w:left="101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6.4</w:t>
            </w:r>
          </w:p>
        </w:tc>
        <w:tc>
          <w:tcPr>
            <w:tcW w:w="6012" w:type="dxa"/>
          </w:tcPr>
          <w:p w14:paraId="2FE4468B" w14:textId="77777777" w:rsidR="008904EF" w:rsidRPr="008904EF" w:rsidRDefault="008904EF" w:rsidP="008904EF">
            <w:pPr>
              <w:spacing w:before="187"/>
              <w:ind w:left="232"/>
              <w:rPr>
                <w:lang w:eastAsia="en-US"/>
              </w:rPr>
            </w:pPr>
            <w:proofErr w:type="spellStart"/>
            <w:r w:rsidRPr="008904EF">
              <w:rPr>
                <w:lang w:eastAsia="en-US"/>
              </w:rPr>
              <w:t>Сложное</w:t>
            </w:r>
            <w:proofErr w:type="spellEnd"/>
            <w:r w:rsidRPr="008904EF">
              <w:rPr>
                <w:spacing w:val="-4"/>
                <w:lang w:eastAsia="en-US"/>
              </w:rPr>
              <w:t xml:space="preserve"> </w:t>
            </w:r>
            <w:proofErr w:type="spellStart"/>
            <w:r w:rsidRPr="008904EF">
              <w:rPr>
                <w:spacing w:val="-2"/>
                <w:lang w:eastAsia="en-US"/>
              </w:rPr>
              <w:t>предложение</w:t>
            </w:r>
            <w:proofErr w:type="spellEnd"/>
          </w:p>
        </w:tc>
        <w:tc>
          <w:tcPr>
            <w:tcW w:w="1198" w:type="dxa"/>
          </w:tcPr>
          <w:p w14:paraId="63731BF5" w14:textId="77777777" w:rsidR="008904EF" w:rsidRPr="008904EF" w:rsidRDefault="008904EF" w:rsidP="008904EF">
            <w:pPr>
              <w:spacing w:before="187"/>
              <w:ind w:right="437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7</w:t>
            </w:r>
          </w:p>
        </w:tc>
        <w:tc>
          <w:tcPr>
            <w:tcW w:w="1841" w:type="dxa"/>
          </w:tcPr>
          <w:p w14:paraId="5204818F" w14:textId="2F4DB722" w:rsidR="008904EF" w:rsidRPr="00CA1B81" w:rsidRDefault="00CA1B81" w:rsidP="00CA1B81">
            <w:pPr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911" w:type="dxa"/>
          </w:tcPr>
          <w:p w14:paraId="11EB38F2" w14:textId="77777777" w:rsidR="008904EF" w:rsidRPr="008904EF" w:rsidRDefault="008904EF" w:rsidP="008904EF">
            <w:pPr>
              <w:spacing w:before="187"/>
              <w:ind w:right="795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2</w:t>
            </w:r>
          </w:p>
        </w:tc>
        <w:tc>
          <w:tcPr>
            <w:tcW w:w="2837" w:type="dxa"/>
          </w:tcPr>
          <w:p w14:paraId="07F46845" w14:textId="77777777" w:rsidR="008904EF" w:rsidRPr="008904EF" w:rsidRDefault="008904EF" w:rsidP="008904EF">
            <w:pPr>
              <w:spacing w:before="41"/>
              <w:ind w:left="235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Библиотека</w:t>
            </w:r>
            <w:r w:rsidRPr="008904EF">
              <w:rPr>
                <w:spacing w:val="-3"/>
                <w:lang w:val="ru-RU" w:eastAsia="en-US"/>
              </w:rPr>
              <w:t xml:space="preserve"> </w:t>
            </w:r>
            <w:r w:rsidRPr="008904EF">
              <w:rPr>
                <w:spacing w:val="-5"/>
                <w:lang w:val="ru-RU" w:eastAsia="en-US"/>
              </w:rPr>
              <w:t>ЦОК</w:t>
            </w:r>
          </w:p>
          <w:p w14:paraId="4650D610" w14:textId="77777777" w:rsidR="008904EF" w:rsidRPr="008904EF" w:rsidRDefault="00B866FC" w:rsidP="008904EF">
            <w:pPr>
              <w:spacing w:before="40"/>
              <w:ind w:left="235"/>
              <w:rPr>
                <w:lang w:val="ru-RU" w:eastAsia="en-US"/>
              </w:rPr>
            </w:pPr>
            <w:hyperlink r:id="rId18">
              <w:r w:rsidR="008904EF" w:rsidRPr="008904EF">
                <w:rPr>
                  <w:spacing w:val="-2"/>
                  <w:u w:val="single"/>
                  <w:lang w:eastAsia="en-US"/>
                </w:rPr>
                <w:t>https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://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m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edsoo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ru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/7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f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413034</w:t>
              </w:r>
            </w:hyperlink>
          </w:p>
        </w:tc>
      </w:tr>
      <w:tr w:rsidR="008904EF" w:rsidRPr="008904EF" w14:paraId="736A0F39" w14:textId="77777777" w:rsidTr="00340E19">
        <w:trPr>
          <w:trHeight w:val="655"/>
        </w:trPr>
        <w:tc>
          <w:tcPr>
            <w:tcW w:w="1135" w:type="dxa"/>
          </w:tcPr>
          <w:p w14:paraId="425CEBDF" w14:textId="77777777" w:rsidR="008904EF" w:rsidRPr="008904EF" w:rsidRDefault="008904EF" w:rsidP="008904EF">
            <w:pPr>
              <w:spacing w:before="188"/>
              <w:ind w:left="101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6.5</w:t>
            </w:r>
          </w:p>
        </w:tc>
        <w:tc>
          <w:tcPr>
            <w:tcW w:w="6012" w:type="dxa"/>
          </w:tcPr>
          <w:p w14:paraId="01D1A9D9" w14:textId="77777777" w:rsidR="008904EF" w:rsidRPr="008904EF" w:rsidRDefault="008904EF" w:rsidP="008904EF">
            <w:pPr>
              <w:spacing w:before="188"/>
              <w:ind w:left="232"/>
              <w:rPr>
                <w:lang w:eastAsia="en-US"/>
              </w:rPr>
            </w:pPr>
            <w:proofErr w:type="spellStart"/>
            <w:r w:rsidRPr="008904EF">
              <w:rPr>
                <w:lang w:eastAsia="en-US"/>
              </w:rPr>
              <w:t>Прямая</w:t>
            </w:r>
            <w:proofErr w:type="spellEnd"/>
            <w:r w:rsidRPr="008904EF">
              <w:rPr>
                <w:spacing w:val="-5"/>
                <w:lang w:eastAsia="en-US"/>
              </w:rPr>
              <w:t xml:space="preserve"> </w:t>
            </w:r>
            <w:proofErr w:type="spellStart"/>
            <w:r w:rsidRPr="008904EF">
              <w:rPr>
                <w:spacing w:val="-4"/>
                <w:lang w:eastAsia="en-US"/>
              </w:rPr>
              <w:t>речь</w:t>
            </w:r>
            <w:proofErr w:type="spellEnd"/>
          </w:p>
        </w:tc>
        <w:tc>
          <w:tcPr>
            <w:tcW w:w="1198" w:type="dxa"/>
          </w:tcPr>
          <w:p w14:paraId="636DA985" w14:textId="77777777" w:rsidR="008904EF" w:rsidRPr="008904EF" w:rsidRDefault="008904EF" w:rsidP="008904EF">
            <w:pPr>
              <w:spacing w:before="188"/>
              <w:ind w:right="437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2</w:t>
            </w:r>
          </w:p>
        </w:tc>
        <w:tc>
          <w:tcPr>
            <w:tcW w:w="1841" w:type="dxa"/>
          </w:tcPr>
          <w:p w14:paraId="010D3C4C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  <w:tc>
          <w:tcPr>
            <w:tcW w:w="1911" w:type="dxa"/>
          </w:tcPr>
          <w:p w14:paraId="73CEE614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  <w:tc>
          <w:tcPr>
            <w:tcW w:w="2837" w:type="dxa"/>
          </w:tcPr>
          <w:p w14:paraId="635D8F7E" w14:textId="77777777" w:rsidR="008904EF" w:rsidRPr="008904EF" w:rsidRDefault="008904EF" w:rsidP="008904EF">
            <w:pPr>
              <w:spacing w:before="41"/>
              <w:ind w:left="235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Библиотека</w:t>
            </w:r>
            <w:r w:rsidRPr="008904EF">
              <w:rPr>
                <w:spacing w:val="-3"/>
                <w:lang w:val="ru-RU" w:eastAsia="en-US"/>
              </w:rPr>
              <w:t xml:space="preserve"> </w:t>
            </w:r>
            <w:r w:rsidRPr="008904EF">
              <w:rPr>
                <w:spacing w:val="-5"/>
                <w:lang w:val="ru-RU" w:eastAsia="en-US"/>
              </w:rPr>
              <w:t>ЦОК</w:t>
            </w:r>
          </w:p>
          <w:p w14:paraId="1756AE51" w14:textId="77777777" w:rsidR="008904EF" w:rsidRPr="008904EF" w:rsidRDefault="00B866FC" w:rsidP="008904EF">
            <w:pPr>
              <w:spacing w:before="43"/>
              <w:ind w:left="235"/>
              <w:rPr>
                <w:lang w:val="ru-RU" w:eastAsia="en-US"/>
              </w:rPr>
            </w:pPr>
            <w:hyperlink r:id="rId19">
              <w:r w:rsidR="008904EF" w:rsidRPr="008904EF">
                <w:rPr>
                  <w:spacing w:val="-2"/>
                  <w:u w:val="single"/>
                  <w:lang w:eastAsia="en-US"/>
                </w:rPr>
                <w:t>https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://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m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edsoo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ru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/7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f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413034</w:t>
              </w:r>
            </w:hyperlink>
          </w:p>
        </w:tc>
      </w:tr>
      <w:tr w:rsidR="008904EF" w:rsidRPr="008904EF" w14:paraId="3ED0315F" w14:textId="77777777" w:rsidTr="00340E19">
        <w:trPr>
          <w:trHeight w:val="652"/>
        </w:trPr>
        <w:tc>
          <w:tcPr>
            <w:tcW w:w="1135" w:type="dxa"/>
          </w:tcPr>
          <w:p w14:paraId="46D6E795" w14:textId="77777777" w:rsidR="008904EF" w:rsidRPr="008904EF" w:rsidRDefault="008904EF" w:rsidP="008904EF">
            <w:pPr>
              <w:spacing w:before="185"/>
              <w:ind w:left="101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6.6</w:t>
            </w:r>
          </w:p>
        </w:tc>
        <w:tc>
          <w:tcPr>
            <w:tcW w:w="6012" w:type="dxa"/>
          </w:tcPr>
          <w:p w14:paraId="3D7F0BEE" w14:textId="77777777" w:rsidR="008904EF" w:rsidRPr="008904EF" w:rsidRDefault="008904EF" w:rsidP="008904EF">
            <w:pPr>
              <w:spacing w:before="185"/>
              <w:ind w:left="232"/>
              <w:rPr>
                <w:lang w:eastAsia="en-US"/>
              </w:rPr>
            </w:pPr>
            <w:proofErr w:type="spellStart"/>
            <w:r w:rsidRPr="008904EF">
              <w:rPr>
                <w:spacing w:val="-2"/>
                <w:lang w:eastAsia="en-US"/>
              </w:rPr>
              <w:t>Диалог</w:t>
            </w:r>
            <w:proofErr w:type="spellEnd"/>
          </w:p>
        </w:tc>
        <w:tc>
          <w:tcPr>
            <w:tcW w:w="1198" w:type="dxa"/>
          </w:tcPr>
          <w:p w14:paraId="4DF98A45" w14:textId="77777777" w:rsidR="008904EF" w:rsidRPr="008904EF" w:rsidRDefault="008904EF" w:rsidP="008904EF">
            <w:pPr>
              <w:spacing w:before="185"/>
              <w:ind w:right="437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2</w:t>
            </w:r>
          </w:p>
        </w:tc>
        <w:tc>
          <w:tcPr>
            <w:tcW w:w="1841" w:type="dxa"/>
          </w:tcPr>
          <w:p w14:paraId="793A469D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  <w:tc>
          <w:tcPr>
            <w:tcW w:w="1911" w:type="dxa"/>
          </w:tcPr>
          <w:p w14:paraId="4BB3F52A" w14:textId="77777777" w:rsidR="008904EF" w:rsidRPr="008904EF" w:rsidRDefault="008904EF" w:rsidP="008904EF">
            <w:pPr>
              <w:spacing w:before="185"/>
              <w:ind w:right="795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1</w:t>
            </w:r>
          </w:p>
        </w:tc>
        <w:tc>
          <w:tcPr>
            <w:tcW w:w="2837" w:type="dxa"/>
          </w:tcPr>
          <w:p w14:paraId="51D1171C" w14:textId="77777777" w:rsidR="008904EF" w:rsidRPr="008904EF" w:rsidRDefault="008904EF" w:rsidP="008904EF">
            <w:pPr>
              <w:spacing w:before="41"/>
              <w:ind w:left="235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Библиотека</w:t>
            </w:r>
            <w:r w:rsidRPr="008904EF">
              <w:rPr>
                <w:spacing w:val="-3"/>
                <w:lang w:val="ru-RU" w:eastAsia="en-US"/>
              </w:rPr>
              <w:t xml:space="preserve"> </w:t>
            </w:r>
            <w:r w:rsidRPr="008904EF">
              <w:rPr>
                <w:spacing w:val="-5"/>
                <w:lang w:val="ru-RU" w:eastAsia="en-US"/>
              </w:rPr>
              <w:t>ЦОК</w:t>
            </w:r>
          </w:p>
          <w:p w14:paraId="5D70789E" w14:textId="77777777" w:rsidR="008904EF" w:rsidRPr="008904EF" w:rsidRDefault="00B866FC" w:rsidP="008904EF">
            <w:pPr>
              <w:spacing w:before="40"/>
              <w:ind w:left="235"/>
              <w:rPr>
                <w:lang w:val="ru-RU" w:eastAsia="en-US"/>
              </w:rPr>
            </w:pPr>
            <w:hyperlink r:id="rId20">
              <w:r w:rsidR="008904EF" w:rsidRPr="008904EF">
                <w:rPr>
                  <w:spacing w:val="-2"/>
                  <w:u w:val="single"/>
                  <w:lang w:eastAsia="en-US"/>
                </w:rPr>
                <w:t>https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://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m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edsoo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ru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/7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f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413034</w:t>
              </w:r>
            </w:hyperlink>
          </w:p>
        </w:tc>
      </w:tr>
      <w:tr w:rsidR="008904EF" w:rsidRPr="008904EF" w14:paraId="26FAF1CC" w14:textId="77777777" w:rsidTr="00340E19">
        <w:trPr>
          <w:trHeight w:val="554"/>
        </w:trPr>
        <w:tc>
          <w:tcPr>
            <w:tcW w:w="7147" w:type="dxa"/>
            <w:gridSpan w:val="2"/>
          </w:tcPr>
          <w:p w14:paraId="5402D989" w14:textId="77777777" w:rsidR="008904EF" w:rsidRPr="008904EF" w:rsidRDefault="008904EF" w:rsidP="008904EF">
            <w:pPr>
              <w:spacing w:before="137"/>
              <w:ind w:left="235"/>
              <w:rPr>
                <w:lang w:eastAsia="en-US"/>
              </w:rPr>
            </w:pPr>
            <w:proofErr w:type="spellStart"/>
            <w:r w:rsidRPr="008904EF">
              <w:rPr>
                <w:lang w:eastAsia="en-US"/>
              </w:rPr>
              <w:t>Итого</w:t>
            </w:r>
            <w:proofErr w:type="spellEnd"/>
            <w:r w:rsidRPr="008904EF">
              <w:rPr>
                <w:lang w:eastAsia="en-US"/>
              </w:rPr>
              <w:t xml:space="preserve"> </w:t>
            </w:r>
            <w:proofErr w:type="spellStart"/>
            <w:r w:rsidRPr="008904EF">
              <w:rPr>
                <w:lang w:eastAsia="en-US"/>
              </w:rPr>
              <w:t>по</w:t>
            </w:r>
            <w:proofErr w:type="spellEnd"/>
            <w:r w:rsidRPr="008904EF">
              <w:rPr>
                <w:spacing w:val="1"/>
                <w:lang w:eastAsia="en-US"/>
              </w:rPr>
              <w:t xml:space="preserve"> </w:t>
            </w:r>
            <w:proofErr w:type="spellStart"/>
            <w:r w:rsidRPr="008904EF">
              <w:rPr>
                <w:spacing w:val="-2"/>
                <w:lang w:eastAsia="en-US"/>
              </w:rPr>
              <w:t>разделу</w:t>
            </w:r>
            <w:proofErr w:type="spellEnd"/>
          </w:p>
        </w:tc>
        <w:tc>
          <w:tcPr>
            <w:tcW w:w="1198" w:type="dxa"/>
          </w:tcPr>
          <w:p w14:paraId="0C603650" w14:textId="77777777" w:rsidR="008904EF" w:rsidRPr="008904EF" w:rsidRDefault="008904EF" w:rsidP="008904EF">
            <w:pPr>
              <w:spacing w:before="137"/>
              <w:ind w:right="377"/>
              <w:jc w:val="right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28</w:t>
            </w:r>
          </w:p>
        </w:tc>
        <w:tc>
          <w:tcPr>
            <w:tcW w:w="6589" w:type="dxa"/>
            <w:gridSpan w:val="3"/>
          </w:tcPr>
          <w:p w14:paraId="621050DC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</w:tr>
      <w:tr w:rsidR="008904EF" w:rsidRPr="008904EF" w14:paraId="17D64A96" w14:textId="77777777" w:rsidTr="00340E19">
        <w:trPr>
          <w:trHeight w:val="362"/>
        </w:trPr>
        <w:tc>
          <w:tcPr>
            <w:tcW w:w="14934" w:type="dxa"/>
            <w:gridSpan w:val="6"/>
          </w:tcPr>
          <w:p w14:paraId="041AEBD7" w14:textId="77777777" w:rsidR="008904EF" w:rsidRPr="008904EF" w:rsidRDefault="008904EF" w:rsidP="008904EF">
            <w:pPr>
              <w:spacing w:before="46"/>
              <w:ind w:left="235"/>
              <w:rPr>
                <w:b/>
                <w:lang w:val="ru-RU" w:eastAsia="en-US"/>
              </w:rPr>
            </w:pPr>
            <w:r w:rsidRPr="008904EF">
              <w:rPr>
                <w:b/>
                <w:lang w:val="ru-RU" w:eastAsia="en-US"/>
              </w:rPr>
              <w:t>Раздел</w:t>
            </w:r>
            <w:r w:rsidRPr="008904EF">
              <w:rPr>
                <w:b/>
                <w:spacing w:val="-5"/>
                <w:lang w:val="ru-RU" w:eastAsia="en-US"/>
              </w:rPr>
              <w:t xml:space="preserve"> </w:t>
            </w:r>
            <w:r w:rsidRPr="008904EF">
              <w:rPr>
                <w:b/>
                <w:lang w:val="ru-RU" w:eastAsia="en-US"/>
              </w:rPr>
              <w:t>7.</w:t>
            </w:r>
            <w:r w:rsidRPr="008904EF">
              <w:rPr>
                <w:b/>
                <w:spacing w:val="-1"/>
                <w:lang w:val="ru-RU" w:eastAsia="en-US"/>
              </w:rPr>
              <w:t xml:space="preserve"> </w:t>
            </w:r>
            <w:r w:rsidRPr="008904EF">
              <w:rPr>
                <w:b/>
                <w:lang w:val="ru-RU" w:eastAsia="en-US"/>
              </w:rPr>
              <w:t>Морфология.</w:t>
            </w:r>
            <w:r w:rsidRPr="008904EF">
              <w:rPr>
                <w:b/>
                <w:spacing w:val="-3"/>
                <w:lang w:val="ru-RU" w:eastAsia="en-US"/>
              </w:rPr>
              <w:t xml:space="preserve"> </w:t>
            </w:r>
            <w:r w:rsidRPr="008904EF">
              <w:rPr>
                <w:b/>
                <w:lang w:val="ru-RU" w:eastAsia="en-US"/>
              </w:rPr>
              <w:t>Культура</w:t>
            </w:r>
            <w:r w:rsidRPr="008904EF">
              <w:rPr>
                <w:b/>
                <w:spacing w:val="-3"/>
                <w:lang w:val="ru-RU" w:eastAsia="en-US"/>
              </w:rPr>
              <w:t xml:space="preserve"> </w:t>
            </w:r>
            <w:r w:rsidRPr="008904EF">
              <w:rPr>
                <w:b/>
                <w:lang w:val="ru-RU" w:eastAsia="en-US"/>
              </w:rPr>
              <w:t>речи.</w:t>
            </w:r>
            <w:r w:rsidRPr="008904EF">
              <w:rPr>
                <w:b/>
                <w:spacing w:val="-3"/>
                <w:lang w:val="ru-RU" w:eastAsia="en-US"/>
              </w:rPr>
              <w:t xml:space="preserve"> </w:t>
            </w:r>
            <w:r w:rsidRPr="008904EF">
              <w:rPr>
                <w:b/>
                <w:spacing w:val="-2"/>
                <w:lang w:val="ru-RU" w:eastAsia="en-US"/>
              </w:rPr>
              <w:t>Орфография</w:t>
            </w:r>
          </w:p>
        </w:tc>
      </w:tr>
      <w:tr w:rsidR="008904EF" w:rsidRPr="008904EF" w14:paraId="338A6422" w14:textId="77777777" w:rsidTr="00340E19">
        <w:trPr>
          <w:trHeight w:val="650"/>
        </w:trPr>
        <w:tc>
          <w:tcPr>
            <w:tcW w:w="1135" w:type="dxa"/>
          </w:tcPr>
          <w:p w14:paraId="12F807CE" w14:textId="77777777" w:rsidR="008904EF" w:rsidRPr="008904EF" w:rsidRDefault="008904EF" w:rsidP="008904EF">
            <w:pPr>
              <w:spacing w:before="185"/>
              <w:ind w:left="101"/>
              <w:rPr>
                <w:lang w:eastAsia="en-US"/>
              </w:rPr>
            </w:pPr>
            <w:r w:rsidRPr="008904EF">
              <w:rPr>
                <w:spacing w:val="-5"/>
                <w:lang w:eastAsia="en-US"/>
              </w:rPr>
              <w:t>7.1</w:t>
            </w:r>
          </w:p>
        </w:tc>
        <w:tc>
          <w:tcPr>
            <w:tcW w:w="6012" w:type="dxa"/>
          </w:tcPr>
          <w:p w14:paraId="50501CDD" w14:textId="77777777" w:rsidR="008904EF" w:rsidRPr="008904EF" w:rsidRDefault="008904EF" w:rsidP="008904EF">
            <w:pPr>
              <w:spacing w:before="185"/>
              <w:ind w:left="232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Система</w:t>
            </w:r>
            <w:r w:rsidRPr="008904EF">
              <w:rPr>
                <w:spacing w:val="-5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частей</w:t>
            </w:r>
            <w:r w:rsidRPr="008904EF">
              <w:rPr>
                <w:spacing w:val="-2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речи</w:t>
            </w:r>
            <w:r w:rsidRPr="008904EF">
              <w:rPr>
                <w:spacing w:val="-2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в</w:t>
            </w:r>
            <w:r w:rsidRPr="008904EF">
              <w:rPr>
                <w:spacing w:val="-1"/>
                <w:lang w:val="ru-RU" w:eastAsia="en-US"/>
              </w:rPr>
              <w:t xml:space="preserve"> </w:t>
            </w:r>
            <w:r w:rsidRPr="008904EF">
              <w:rPr>
                <w:lang w:val="ru-RU" w:eastAsia="en-US"/>
              </w:rPr>
              <w:t>русском</w:t>
            </w:r>
            <w:r w:rsidRPr="008904EF">
              <w:rPr>
                <w:spacing w:val="-2"/>
                <w:lang w:val="ru-RU" w:eastAsia="en-US"/>
              </w:rPr>
              <w:t xml:space="preserve"> языке</w:t>
            </w:r>
          </w:p>
        </w:tc>
        <w:tc>
          <w:tcPr>
            <w:tcW w:w="1198" w:type="dxa"/>
          </w:tcPr>
          <w:p w14:paraId="2C701883" w14:textId="77777777" w:rsidR="008904EF" w:rsidRPr="008904EF" w:rsidRDefault="008904EF" w:rsidP="008904EF">
            <w:pPr>
              <w:spacing w:before="185"/>
              <w:ind w:right="437"/>
              <w:jc w:val="right"/>
              <w:rPr>
                <w:lang w:eastAsia="en-US"/>
              </w:rPr>
            </w:pPr>
            <w:r w:rsidRPr="008904EF">
              <w:rPr>
                <w:spacing w:val="-10"/>
                <w:lang w:eastAsia="en-US"/>
              </w:rPr>
              <w:t>2</w:t>
            </w:r>
          </w:p>
        </w:tc>
        <w:tc>
          <w:tcPr>
            <w:tcW w:w="1841" w:type="dxa"/>
          </w:tcPr>
          <w:p w14:paraId="63692557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  <w:tc>
          <w:tcPr>
            <w:tcW w:w="1911" w:type="dxa"/>
          </w:tcPr>
          <w:p w14:paraId="53CA6CF2" w14:textId="77777777" w:rsidR="008904EF" w:rsidRPr="008904EF" w:rsidRDefault="008904EF" w:rsidP="008904EF">
            <w:pPr>
              <w:rPr>
                <w:lang w:eastAsia="en-US"/>
              </w:rPr>
            </w:pPr>
          </w:p>
        </w:tc>
        <w:tc>
          <w:tcPr>
            <w:tcW w:w="2837" w:type="dxa"/>
          </w:tcPr>
          <w:p w14:paraId="17C260CD" w14:textId="77777777" w:rsidR="008904EF" w:rsidRPr="008904EF" w:rsidRDefault="008904EF" w:rsidP="008904EF">
            <w:pPr>
              <w:spacing w:before="41"/>
              <w:ind w:left="235"/>
              <w:rPr>
                <w:lang w:val="ru-RU" w:eastAsia="en-US"/>
              </w:rPr>
            </w:pPr>
            <w:r w:rsidRPr="008904EF">
              <w:rPr>
                <w:lang w:val="ru-RU" w:eastAsia="en-US"/>
              </w:rPr>
              <w:t>Библиотека</w:t>
            </w:r>
            <w:r w:rsidRPr="008904EF">
              <w:rPr>
                <w:spacing w:val="-3"/>
                <w:lang w:val="ru-RU" w:eastAsia="en-US"/>
              </w:rPr>
              <w:t xml:space="preserve"> </w:t>
            </w:r>
            <w:r w:rsidRPr="008904EF">
              <w:rPr>
                <w:spacing w:val="-5"/>
                <w:lang w:val="ru-RU" w:eastAsia="en-US"/>
              </w:rPr>
              <w:t>ЦОК</w:t>
            </w:r>
          </w:p>
          <w:p w14:paraId="170846A2" w14:textId="77777777" w:rsidR="008904EF" w:rsidRPr="008904EF" w:rsidRDefault="00B866FC" w:rsidP="008904EF">
            <w:pPr>
              <w:spacing w:before="40"/>
              <w:ind w:left="235"/>
              <w:rPr>
                <w:lang w:val="ru-RU" w:eastAsia="en-US"/>
              </w:rPr>
            </w:pPr>
            <w:hyperlink r:id="rId21">
              <w:r w:rsidR="008904EF" w:rsidRPr="008904EF">
                <w:rPr>
                  <w:spacing w:val="-2"/>
                  <w:u w:val="single"/>
                  <w:lang w:eastAsia="en-US"/>
                </w:rPr>
                <w:t>https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://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m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edsoo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.</w:t>
              </w:r>
              <w:proofErr w:type="spellStart"/>
              <w:r w:rsidR="008904EF" w:rsidRPr="008904EF">
                <w:rPr>
                  <w:spacing w:val="-2"/>
                  <w:u w:val="single"/>
                  <w:lang w:eastAsia="en-US"/>
                </w:rPr>
                <w:t>ru</w:t>
              </w:r>
              <w:proofErr w:type="spellEnd"/>
              <w:r w:rsidR="008904EF" w:rsidRPr="008904EF">
                <w:rPr>
                  <w:spacing w:val="-2"/>
                  <w:u w:val="single"/>
                  <w:lang w:val="ru-RU" w:eastAsia="en-US"/>
                </w:rPr>
                <w:t>/7</w:t>
              </w:r>
              <w:r w:rsidR="008904EF" w:rsidRPr="008904EF">
                <w:rPr>
                  <w:spacing w:val="-2"/>
                  <w:u w:val="single"/>
                  <w:lang w:eastAsia="en-US"/>
                </w:rPr>
                <w:t>f</w:t>
              </w:r>
              <w:r w:rsidR="008904EF" w:rsidRPr="008904EF">
                <w:rPr>
                  <w:spacing w:val="-2"/>
                  <w:u w:val="single"/>
                  <w:lang w:val="ru-RU" w:eastAsia="en-US"/>
                </w:rPr>
                <w:t>413034</w:t>
              </w:r>
            </w:hyperlink>
          </w:p>
        </w:tc>
      </w:tr>
    </w:tbl>
    <w:p w14:paraId="5F30376E" w14:textId="77777777" w:rsidR="008904EF" w:rsidRPr="008904EF" w:rsidRDefault="008904EF" w:rsidP="008904EF">
      <w:pPr>
        <w:widowControl w:val="0"/>
        <w:autoSpaceDE w:val="0"/>
        <w:autoSpaceDN w:val="0"/>
        <w:rPr>
          <w:sz w:val="22"/>
          <w:szCs w:val="22"/>
          <w:lang w:eastAsia="en-US"/>
        </w:rPr>
        <w:sectPr w:rsidR="008904EF" w:rsidRPr="008904EF">
          <w:pgSz w:w="16390" w:h="11910" w:orient="landscape"/>
          <w:pgMar w:top="1100" w:right="708" w:bottom="280" w:left="1559" w:header="720" w:footer="720" w:gutter="0"/>
          <w:cols w:space="720"/>
        </w:sectPr>
      </w:pPr>
    </w:p>
    <w:bookmarkEnd w:id="2"/>
    <w:bookmarkEnd w:id="3"/>
    <w:bookmarkEnd w:id="4"/>
    <w:bookmarkEnd w:id="5"/>
    <w:bookmarkEnd w:id="6"/>
    <w:bookmarkEnd w:id="7"/>
    <w:bookmarkEnd w:id="8"/>
    <w:p w14:paraId="0945BC78" w14:textId="77777777" w:rsidR="00E92AE9" w:rsidRPr="00EB71DC" w:rsidRDefault="00E92AE9" w:rsidP="00E92AE9">
      <w:pPr>
        <w:spacing w:line="360" w:lineRule="auto"/>
        <w:rPr>
          <w:b/>
        </w:rPr>
        <w:sectPr w:rsidR="00E92AE9" w:rsidRPr="00EB71DC" w:rsidSect="00E92AE9">
          <w:footerReference w:type="default" r:id="rId22"/>
          <w:pgSz w:w="11907" w:h="16840"/>
          <w:pgMar w:top="1440" w:right="1440" w:bottom="1440" w:left="1800" w:header="709" w:footer="709" w:gutter="0"/>
          <w:cols w:space="720"/>
          <w:docGrid w:linePitch="326"/>
        </w:sectPr>
      </w:pPr>
    </w:p>
    <w:bookmarkEnd w:id="0"/>
    <w:p w14:paraId="6AD152F7" w14:textId="77777777" w:rsidR="00EC451C" w:rsidRPr="001A4D08" w:rsidRDefault="00EC451C" w:rsidP="00340E19">
      <w:pPr>
        <w:keepNext/>
        <w:pageBreakBefore/>
        <w:autoSpaceDE w:val="0"/>
        <w:autoSpaceDN w:val="0"/>
        <w:spacing w:line="360" w:lineRule="auto"/>
        <w:outlineLvl w:val="0"/>
      </w:pPr>
    </w:p>
    <w:sectPr w:rsidR="00EC451C" w:rsidRPr="001A4D08" w:rsidSect="00633B39">
      <w:footerReference w:type="default" r:id="rId23"/>
      <w:pgSz w:w="11906" w:h="16838"/>
      <w:pgMar w:top="1440" w:right="1440" w:bottom="1440" w:left="180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E3D23" w14:textId="77777777" w:rsidR="00B866FC" w:rsidRDefault="00B866FC" w:rsidP="007524F2">
      <w:r>
        <w:separator/>
      </w:r>
    </w:p>
  </w:endnote>
  <w:endnote w:type="continuationSeparator" w:id="0">
    <w:p w14:paraId="3FD59B3F" w14:textId="77777777" w:rsidR="00B866FC" w:rsidRDefault="00B866FC" w:rsidP="00752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24332" w14:textId="501B5C3B" w:rsidR="006954AA" w:rsidRDefault="006954AA" w:rsidP="00620141">
    <w:pPr>
      <w:pStyle w:val="a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D8E08" w14:textId="54C9785D" w:rsidR="006954AA" w:rsidRPr="00340E19" w:rsidRDefault="006954AA" w:rsidP="00340E1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4EBEC" w14:textId="77777777" w:rsidR="00B866FC" w:rsidRDefault="00B866FC" w:rsidP="007524F2">
      <w:r>
        <w:separator/>
      </w:r>
    </w:p>
  </w:footnote>
  <w:footnote w:type="continuationSeparator" w:id="0">
    <w:p w14:paraId="112EB02B" w14:textId="77777777" w:rsidR="00B866FC" w:rsidRDefault="00B866FC" w:rsidP="00752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8"/>
    <w:multiLevelType w:val="multilevel"/>
    <w:tmpl w:val="00000008"/>
    <w:name w:val="WW8Num16"/>
    <w:lvl w:ilvl="0">
      <w:numFmt w:val="bullet"/>
      <w:lvlText w:val="•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667" w:hanging="360"/>
      </w:pPr>
      <w:rPr>
        <w:b w:val="0"/>
        <w:iCs/>
        <w:spacing w:val="-1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8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0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4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6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8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0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27" w:hanging="180"/>
      </w:pPr>
    </w:lvl>
  </w:abstractNum>
  <w:abstractNum w:abstractNumId="3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  <w:spacing w:val="-34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6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5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2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63" w:hanging="180"/>
      </w:pPr>
    </w:lvl>
  </w:abstractNum>
  <w:abstractNum w:abstractNumId="4" w15:restartNumberingAfterBreak="0">
    <w:nsid w:val="0515374E"/>
    <w:multiLevelType w:val="hybridMultilevel"/>
    <w:tmpl w:val="3FAC1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12C4E"/>
    <w:multiLevelType w:val="hybridMultilevel"/>
    <w:tmpl w:val="71E00AFE"/>
    <w:lvl w:ilvl="0" w:tplc="6658C8FE">
      <w:start w:val="1"/>
      <w:numFmt w:val="decimal"/>
      <w:suff w:val="space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0EE04F28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217B8C"/>
    <w:multiLevelType w:val="hybridMultilevel"/>
    <w:tmpl w:val="413E6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B3FBF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A424EB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303F04"/>
    <w:multiLevelType w:val="hybridMultilevel"/>
    <w:tmpl w:val="EAA2E1D0"/>
    <w:lvl w:ilvl="0" w:tplc="DEBA4492">
      <w:start w:val="1"/>
      <w:numFmt w:val="decimal"/>
      <w:suff w:val="space"/>
      <w:lvlText w:val="%1)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1FAC3FD7"/>
    <w:multiLevelType w:val="hybridMultilevel"/>
    <w:tmpl w:val="9A202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CC46D1B"/>
    <w:multiLevelType w:val="hybridMultilevel"/>
    <w:tmpl w:val="AC28F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14225E"/>
    <w:multiLevelType w:val="hybridMultilevel"/>
    <w:tmpl w:val="45ECC984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200E67"/>
    <w:multiLevelType w:val="multilevel"/>
    <w:tmpl w:val="1C4022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pStyle w:val="5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pStyle w:val="7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7E31ACC"/>
    <w:multiLevelType w:val="hybridMultilevel"/>
    <w:tmpl w:val="67DE14A8"/>
    <w:lvl w:ilvl="0" w:tplc="FAEE3CA0">
      <w:start w:val="1"/>
      <w:numFmt w:val="decimal"/>
      <w:suff w:val="space"/>
      <w:lvlText w:val="%1)"/>
      <w:lvlJc w:val="left"/>
      <w:pPr>
        <w:ind w:left="343" w:firstLine="17"/>
      </w:pPr>
      <w:rPr>
        <w:b w:val="0"/>
      </w:rPr>
    </w:lvl>
    <w:lvl w:ilvl="1" w:tplc="CA8ABE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F86084"/>
    <w:multiLevelType w:val="hybridMultilevel"/>
    <w:tmpl w:val="C6A2D486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846B19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DB25F9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9D1EAB"/>
    <w:multiLevelType w:val="hybridMultilevel"/>
    <w:tmpl w:val="6108C7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6BE5A96"/>
    <w:multiLevelType w:val="hybridMultilevel"/>
    <w:tmpl w:val="CB787942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D37EC2"/>
    <w:multiLevelType w:val="hybridMultilevel"/>
    <w:tmpl w:val="3B06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768436A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90A6A1A"/>
    <w:multiLevelType w:val="hybridMultilevel"/>
    <w:tmpl w:val="90BE6972"/>
    <w:lvl w:ilvl="0" w:tplc="73724D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C6CE8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7734D3"/>
    <w:multiLevelType w:val="hybridMultilevel"/>
    <w:tmpl w:val="3E162082"/>
    <w:lvl w:ilvl="0" w:tplc="CFAC8A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B2F051FE">
      <w:numFmt w:val="bullet"/>
      <w:lvlText w:val="•"/>
      <w:lvlJc w:val="left"/>
      <w:pPr>
        <w:ind w:left="1894" w:hanging="360"/>
      </w:pPr>
      <w:rPr>
        <w:rFonts w:ascii="Times New Roman" w:eastAsia="Times New Roman" w:hAnsi="Times New Roman" w:hint="default"/>
        <w:sz w:val="28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 w15:restartNumberingAfterBreak="0">
    <w:nsid w:val="70A234B5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3932D2"/>
    <w:multiLevelType w:val="multilevel"/>
    <w:tmpl w:val="9B7A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58767F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5A3EC1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9615F9"/>
    <w:multiLevelType w:val="hybridMultilevel"/>
    <w:tmpl w:val="6EF41070"/>
    <w:lvl w:ilvl="0" w:tplc="0BD402EC">
      <w:start w:val="1"/>
      <w:numFmt w:val="decimal"/>
      <w:suff w:val="nothing"/>
      <w:lvlText w:val="%1)"/>
      <w:lvlJc w:val="left"/>
      <w:pPr>
        <w:ind w:left="343" w:firstLine="1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A24F85"/>
    <w:multiLevelType w:val="hybridMultilevel"/>
    <w:tmpl w:val="E760CA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BE84AB0"/>
    <w:multiLevelType w:val="hybridMultilevel"/>
    <w:tmpl w:val="1292B108"/>
    <w:lvl w:ilvl="0" w:tplc="A552E6A6">
      <w:start w:val="1"/>
      <w:numFmt w:val="decimal"/>
      <w:suff w:val="nothing"/>
      <w:lvlText w:val="%1)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4"/>
  </w:num>
  <w:num w:numId="2">
    <w:abstractNumId w:val="23"/>
  </w:num>
  <w:num w:numId="3">
    <w:abstractNumId w:val="25"/>
  </w:num>
  <w:num w:numId="4">
    <w:abstractNumId w:val="11"/>
  </w:num>
  <w:num w:numId="5">
    <w:abstractNumId w:val="31"/>
  </w:num>
  <w:num w:numId="6">
    <w:abstractNumId w:val="19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141"/>
    <w:rsid w:val="001A4D08"/>
    <w:rsid w:val="001E5945"/>
    <w:rsid w:val="00246A92"/>
    <w:rsid w:val="00340E19"/>
    <w:rsid w:val="0058408E"/>
    <w:rsid w:val="005A2D50"/>
    <w:rsid w:val="00620141"/>
    <w:rsid w:val="00622C66"/>
    <w:rsid w:val="00633B39"/>
    <w:rsid w:val="006954AA"/>
    <w:rsid w:val="006F6F07"/>
    <w:rsid w:val="007524F2"/>
    <w:rsid w:val="00791417"/>
    <w:rsid w:val="008904EF"/>
    <w:rsid w:val="0090140E"/>
    <w:rsid w:val="00AB2175"/>
    <w:rsid w:val="00B20545"/>
    <w:rsid w:val="00B866FC"/>
    <w:rsid w:val="00C24A4E"/>
    <w:rsid w:val="00C43075"/>
    <w:rsid w:val="00C5226D"/>
    <w:rsid w:val="00C53970"/>
    <w:rsid w:val="00CA1B81"/>
    <w:rsid w:val="00DB62D6"/>
    <w:rsid w:val="00E92AE9"/>
    <w:rsid w:val="00EB2767"/>
    <w:rsid w:val="00EC451C"/>
    <w:rsid w:val="00F002FC"/>
    <w:rsid w:val="00FA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D5365"/>
  <w15:docId w15:val="{7B65705D-2C78-4787-AB25-F6BDD278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0141"/>
    <w:pPr>
      <w:keepNext/>
      <w:spacing w:before="240" w:after="60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620141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20141"/>
    <w:pPr>
      <w:keepNext/>
      <w:jc w:val="both"/>
      <w:outlineLvl w:val="2"/>
    </w:pPr>
    <w:rPr>
      <w:b/>
      <w:color w:val="000000"/>
      <w:sz w:val="22"/>
      <w:szCs w:val="20"/>
    </w:rPr>
  </w:style>
  <w:style w:type="paragraph" w:styleId="4">
    <w:name w:val="heading 4"/>
    <w:basedOn w:val="a"/>
    <w:next w:val="a"/>
    <w:link w:val="40"/>
    <w:qFormat/>
    <w:rsid w:val="0062014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Standard"/>
    <w:next w:val="Standard"/>
    <w:link w:val="50"/>
    <w:qFormat/>
    <w:rsid w:val="00620141"/>
    <w:pPr>
      <w:numPr>
        <w:ilvl w:val="4"/>
        <w:numId w:val="1"/>
      </w:num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paragraph" w:styleId="7">
    <w:name w:val="heading 7"/>
    <w:basedOn w:val="Standard"/>
    <w:next w:val="Standard"/>
    <w:link w:val="70"/>
    <w:qFormat/>
    <w:rsid w:val="0062014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0141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620141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20141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2014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tandard">
    <w:name w:val="Standard"/>
    <w:rsid w:val="0062014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36"/>
      <w:szCs w:val="36"/>
      <w:lang w:eastAsia="zh-CN"/>
    </w:rPr>
  </w:style>
  <w:style w:type="character" w:customStyle="1" w:styleId="50">
    <w:name w:val="Заголовок 5 Знак"/>
    <w:basedOn w:val="a0"/>
    <w:link w:val="5"/>
    <w:rsid w:val="00620141"/>
    <w:rPr>
      <w:rFonts w:ascii="Calibri" w:eastAsia="Calibri" w:hAnsi="Calibri" w:cs="Calibri"/>
      <w:b/>
      <w:bCs/>
      <w:i/>
      <w:iCs/>
      <w:kern w:val="1"/>
      <w:sz w:val="26"/>
      <w:szCs w:val="26"/>
      <w:lang w:eastAsia="zh-CN"/>
    </w:rPr>
  </w:style>
  <w:style w:type="character" w:customStyle="1" w:styleId="70">
    <w:name w:val="Заголовок 7 Знак"/>
    <w:basedOn w:val="a0"/>
    <w:link w:val="7"/>
    <w:rsid w:val="00620141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3">
    <w:name w:val="footnote text"/>
    <w:basedOn w:val="a"/>
    <w:link w:val="a4"/>
    <w:uiPriority w:val="99"/>
    <w:unhideWhenUsed/>
    <w:rsid w:val="00620141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620141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620141"/>
    <w:rPr>
      <w:vertAlign w:val="superscript"/>
    </w:rPr>
  </w:style>
  <w:style w:type="paragraph" w:styleId="a6">
    <w:name w:val="footer"/>
    <w:basedOn w:val="a"/>
    <w:link w:val="a7"/>
    <w:rsid w:val="006201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201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rsid w:val="00620141"/>
    <w:pPr>
      <w:tabs>
        <w:tab w:val="right" w:leader="dot" w:pos="9344"/>
      </w:tabs>
      <w:spacing w:after="100"/>
      <w:ind w:left="284" w:hanging="284"/>
    </w:pPr>
  </w:style>
  <w:style w:type="paragraph" w:styleId="21">
    <w:name w:val="toc 2"/>
    <w:basedOn w:val="a"/>
    <w:next w:val="a"/>
    <w:autoRedefine/>
    <w:uiPriority w:val="39"/>
    <w:rsid w:val="00620141"/>
    <w:pPr>
      <w:tabs>
        <w:tab w:val="right" w:leader="dot" w:pos="9344"/>
      </w:tabs>
      <w:spacing w:after="100" w:line="360" w:lineRule="auto"/>
      <w:ind w:left="709" w:hanging="709"/>
    </w:pPr>
  </w:style>
  <w:style w:type="character" w:styleId="a8">
    <w:name w:val="Hyperlink"/>
    <w:uiPriority w:val="99"/>
    <w:unhideWhenUsed/>
    <w:rsid w:val="00620141"/>
    <w:rPr>
      <w:color w:val="0000FF"/>
      <w:u w:val="single"/>
    </w:rPr>
  </w:style>
  <w:style w:type="paragraph" w:customStyle="1" w:styleId="Default">
    <w:name w:val="Default"/>
    <w:uiPriority w:val="99"/>
    <w:rsid w:val="006201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oddtlanswer">
    <w:name w:val="oddtlanswer"/>
    <w:basedOn w:val="a0"/>
    <w:rsid w:val="00620141"/>
  </w:style>
  <w:style w:type="paragraph" w:styleId="a9">
    <w:name w:val="List Paragraph"/>
    <w:basedOn w:val="a"/>
    <w:uiPriority w:val="34"/>
    <w:qFormat/>
    <w:rsid w:val="00620141"/>
    <w:pPr>
      <w:ind w:left="720"/>
      <w:contextualSpacing/>
    </w:pPr>
  </w:style>
  <w:style w:type="character" w:styleId="aa">
    <w:name w:val="FollowedHyperlink"/>
    <w:basedOn w:val="a0"/>
    <w:uiPriority w:val="99"/>
    <w:rsid w:val="00620141"/>
    <w:rPr>
      <w:color w:val="954F72"/>
      <w:u w:val="single"/>
    </w:rPr>
  </w:style>
  <w:style w:type="character" w:styleId="ab">
    <w:name w:val="Emphasis"/>
    <w:basedOn w:val="a0"/>
    <w:qFormat/>
    <w:rsid w:val="00620141"/>
    <w:rPr>
      <w:i/>
      <w:iCs/>
    </w:rPr>
  </w:style>
  <w:style w:type="paragraph" w:styleId="ac">
    <w:name w:val="header"/>
    <w:basedOn w:val="a"/>
    <w:link w:val="ad"/>
    <w:rsid w:val="0062014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201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rsid w:val="0062014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rsid w:val="006201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0">
    <w:name w:val="Другое_"/>
    <w:basedOn w:val="a0"/>
    <w:link w:val="af1"/>
    <w:rsid w:val="00620141"/>
    <w:rPr>
      <w:rFonts w:ascii="Georgia" w:eastAsia="Georgia" w:hAnsi="Georgia" w:cs="Georgia"/>
      <w:color w:val="231F20"/>
      <w:shd w:val="clear" w:color="auto" w:fill="FFFFFF"/>
    </w:rPr>
  </w:style>
  <w:style w:type="paragraph" w:customStyle="1" w:styleId="af1">
    <w:name w:val="Другое"/>
    <w:basedOn w:val="a"/>
    <w:link w:val="af0"/>
    <w:rsid w:val="00620141"/>
    <w:pPr>
      <w:widowControl w:val="0"/>
      <w:shd w:val="clear" w:color="auto" w:fill="FFFFFF"/>
      <w:spacing w:line="269" w:lineRule="auto"/>
    </w:pPr>
    <w:rPr>
      <w:rFonts w:ascii="Georgia" w:eastAsia="Georgia" w:hAnsi="Georgia" w:cs="Georgia"/>
      <w:color w:val="231F20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rsid w:val="00620141"/>
    <w:pPr>
      <w:tabs>
        <w:tab w:val="right" w:leader="dot" w:pos="9344"/>
      </w:tabs>
      <w:spacing w:after="100"/>
      <w:ind w:left="709"/>
    </w:pPr>
  </w:style>
  <w:style w:type="paragraph" w:customStyle="1" w:styleId="af2">
    <w:name w:val="А_основной"/>
    <w:basedOn w:val="a"/>
    <w:link w:val="af3"/>
    <w:qFormat/>
    <w:rsid w:val="00620141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3">
    <w:name w:val="А_основной Знак"/>
    <w:basedOn w:val="a0"/>
    <w:link w:val="af2"/>
    <w:rsid w:val="00620141"/>
    <w:rPr>
      <w:rFonts w:ascii="Times New Roman" w:eastAsia="Calibri" w:hAnsi="Times New Roman" w:cs="Times New Roman"/>
      <w:sz w:val="28"/>
      <w:szCs w:val="28"/>
    </w:rPr>
  </w:style>
  <w:style w:type="paragraph" w:styleId="af4">
    <w:name w:val="No Spacing"/>
    <w:qFormat/>
    <w:rsid w:val="0062014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2">
    <w:name w:val="Без интервала1"/>
    <w:uiPriority w:val="99"/>
    <w:rsid w:val="0062014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5">
    <w:name w:val="Normal (Web)"/>
    <w:basedOn w:val="a"/>
    <w:rsid w:val="00620141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2014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620141"/>
    <w:rPr>
      <w:rFonts w:eastAsia="SimSun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62014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620141"/>
    <w:pPr>
      <w:ind w:left="720" w:firstLine="700"/>
      <w:jc w:val="both"/>
    </w:pPr>
    <w:rPr>
      <w:rFonts w:eastAsia="SimSun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basedOn w:val="a0"/>
    <w:uiPriority w:val="99"/>
    <w:rsid w:val="00620141"/>
    <w:rPr>
      <w:rFonts w:ascii="Arial" w:hAnsi="Arial" w:cs="Arial"/>
      <w:b/>
      <w:bCs/>
      <w:sz w:val="26"/>
      <w:szCs w:val="26"/>
      <w:u w:val="none"/>
      <w:effect w:val="none"/>
    </w:rPr>
  </w:style>
  <w:style w:type="character" w:customStyle="1" w:styleId="6">
    <w:name w:val="Основной текст (6)_"/>
    <w:basedOn w:val="a0"/>
    <w:link w:val="60"/>
    <w:uiPriority w:val="99"/>
    <w:locked/>
    <w:rsid w:val="00620141"/>
    <w:rPr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620141"/>
    <w:pPr>
      <w:shd w:val="clear" w:color="auto" w:fill="FFFFFF"/>
      <w:spacing w:before="132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61">
    <w:name w:val="Основной текст (6) + Полужирный1"/>
    <w:basedOn w:val="6"/>
    <w:uiPriority w:val="99"/>
    <w:rsid w:val="00620141"/>
    <w:rPr>
      <w:b/>
      <w:bCs/>
      <w:shd w:val="clear" w:color="auto" w:fill="FFFFFF"/>
    </w:rPr>
  </w:style>
  <w:style w:type="character" w:styleId="af6">
    <w:name w:val="page number"/>
    <w:basedOn w:val="a0"/>
    <w:uiPriority w:val="99"/>
    <w:rsid w:val="00620141"/>
    <w:rPr>
      <w:rFonts w:cs="Times New Roman"/>
    </w:rPr>
  </w:style>
  <w:style w:type="character" w:customStyle="1" w:styleId="63">
    <w:name w:val="Основной текст (6) + Курсив3"/>
    <w:basedOn w:val="6"/>
    <w:uiPriority w:val="99"/>
    <w:rsid w:val="00620141"/>
    <w:rPr>
      <w:rFonts w:ascii="Times New Roman" w:hAnsi="Times New Roman"/>
      <w:i/>
      <w:iCs/>
      <w:spacing w:val="0"/>
      <w:shd w:val="clear" w:color="auto" w:fill="FFFFFF"/>
    </w:rPr>
  </w:style>
  <w:style w:type="character" w:customStyle="1" w:styleId="62">
    <w:name w:val="Основной текст (6) + Курсив2"/>
    <w:basedOn w:val="6"/>
    <w:uiPriority w:val="99"/>
    <w:rsid w:val="00620141"/>
    <w:rPr>
      <w:rFonts w:ascii="Times New Roman" w:hAnsi="Times New Roman"/>
      <w:i/>
      <w:iCs/>
      <w:spacing w:val="0"/>
      <w:shd w:val="clear" w:color="auto" w:fill="FFFFFF"/>
    </w:rPr>
  </w:style>
  <w:style w:type="character" w:customStyle="1" w:styleId="620">
    <w:name w:val="Основной текст (6) + Полужирный2"/>
    <w:basedOn w:val="6"/>
    <w:uiPriority w:val="99"/>
    <w:rsid w:val="00620141"/>
    <w:rPr>
      <w:rFonts w:ascii="Times New Roman" w:hAnsi="Times New Roman"/>
      <w:b/>
      <w:bCs/>
      <w:spacing w:val="0"/>
      <w:shd w:val="clear" w:color="auto" w:fill="FFFFFF"/>
    </w:rPr>
  </w:style>
  <w:style w:type="character" w:customStyle="1" w:styleId="120">
    <w:name w:val="Основной текст (12)_"/>
    <w:basedOn w:val="a0"/>
    <w:link w:val="121"/>
    <w:uiPriority w:val="99"/>
    <w:locked/>
    <w:rsid w:val="00620141"/>
    <w:rPr>
      <w:i/>
      <w:iCs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620141"/>
    <w:pPr>
      <w:shd w:val="clear" w:color="auto" w:fill="FFFFFF"/>
      <w:spacing w:before="120"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41">
    <w:name w:val="Заголовок №4_"/>
    <w:basedOn w:val="a0"/>
    <w:link w:val="42"/>
    <w:uiPriority w:val="99"/>
    <w:locked/>
    <w:rsid w:val="00620141"/>
    <w:rPr>
      <w:b/>
      <w:bCs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620141"/>
    <w:pPr>
      <w:shd w:val="clear" w:color="auto" w:fill="FFFFFF"/>
      <w:spacing w:after="600" w:line="211" w:lineRule="exact"/>
      <w:jc w:val="right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3">
    <w:name w:val="Заголовок №1_"/>
    <w:basedOn w:val="a0"/>
    <w:link w:val="14"/>
    <w:uiPriority w:val="99"/>
    <w:locked/>
    <w:rsid w:val="00620141"/>
    <w:rPr>
      <w:rFonts w:ascii="Calibri" w:hAnsi="Calibri" w:cs="Calibri"/>
      <w:sz w:val="31"/>
      <w:szCs w:val="31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620141"/>
    <w:pPr>
      <w:shd w:val="clear" w:color="auto" w:fill="FFFFFF"/>
      <w:spacing w:before="480" w:after="240" w:line="240" w:lineRule="atLeast"/>
      <w:outlineLvl w:val="0"/>
    </w:pPr>
    <w:rPr>
      <w:rFonts w:ascii="Calibri" w:eastAsiaTheme="minorHAnsi" w:hAnsi="Calibri" w:cs="Calibri"/>
      <w:sz w:val="31"/>
      <w:szCs w:val="31"/>
      <w:lang w:eastAsia="en-US"/>
    </w:rPr>
  </w:style>
  <w:style w:type="character" w:customStyle="1" w:styleId="52">
    <w:name w:val="Заголовок №5 (2)_"/>
    <w:basedOn w:val="a0"/>
    <w:link w:val="520"/>
    <w:uiPriority w:val="99"/>
    <w:locked/>
    <w:rsid w:val="00620141"/>
    <w:rPr>
      <w:b/>
      <w:bCs/>
      <w:shd w:val="clear" w:color="auto" w:fill="FFFFFF"/>
    </w:rPr>
  </w:style>
  <w:style w:type="paragraph" w:customStyle="1" w:styleId="520">
    <w:name w:val="Заголовок №5 (2)"/>
    <w:basedOn w:val="a"/>
    <w:link w:val="52"/>
    <w:uiPriority w:val="99"/>
    <w:rsid w:val="00620141"/>
    <w:pPr>
      <w:shd w:val="clear" w:color="auto" w:fill="FFFFFF"/>
      <w:spacing w:before="120" w:line="211" w:lineRule="exact"/>
      <w:ind w:firstLine="400"/>
      <w:jc w:val="both"/>
      <w:outlineLvl w:val="4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53">
    <w:name w:val="Заголовок №5 (3)_"/>
    <w:basedOn w:val="a0"/>
    <w:link w:val="530"/>
    <w:uiPriority w:val="99"/>
    <w:locked/>
    <w:rsid w:val="00620141"/>
    <w:rPr>
      <w:i/>
      <w:iCs/>
      <w:shd w:val="clear" w:color="auto" w:fill="FFFFFF"/>
    </w:rPr>
  </w:style>
  <w:style w:type="paragraph" w:customStyle="1" w:styleId="530">
    <w:name w:val="Заголовок №5 (3)"/>
    <w:basedOn w:val="a"/>
    <w:link w:val="53"/>
    <w:uiPriority w:val="99"/>
    <w:rsid w:val="00620141"/>
    <w:pPr>
      <w:shd w:val="clear" w:color="auto" w:fill="FFFFFF"/>
      <w:spacing w:before="180" w:line="216" w:lineRule="exact"/>
      <w:ind w:firstLine="400"/>
      <w:jc w:val="both"/>
      <w:outlineLvl w:val="4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610">
    <w:name w:val="Основной текст (6) + Курсив1"/>
    <w:basedOn w:val="6"/>
    <w:uiPriority w:val="99"/>
    <w:rsid w:val="00620141"/>
    <w:rPr>
      <w:rFonts w:ascii="Times New Roman" w:hAnsi="Times New Roman"/>
      <w:i/>
      <w:iCs/>
      <w:spacing w:val="0"/>
      <w:shd w:val="clear" w:color="auto" w:fill="FFFFFF"/>
    </w:rPr>
  </w:style>
  <w:style w:type="character" w:customStyle="1" w:styleId="420">
    <w:name w:val="Заголовок №4 (2)_"/>
    <w:basedOn w:val="a0"/>
    <w:link w:val="421"/>
    <w:uiPriority w:val="99"/>
    <w:locked/>
    <w:rsid w:val="00620141"/>
    <w:rPr>
      <w:i/>
      <w:iCs/>
      <w:shd w:val="clear" w:color="auto" w:fill="FFFFFF"/>
    </w:rPr>
  </w:style>
  <w:style w:type="paragraph" w:customStyle="1" w:styleId="421">
    <w:name w:val="Заголовок №4 (2)"/>
    <w:basedOn w:val="a"/>
    <w:link w:val="420"/>
    <w:uiPriority w:val="99"/>
    <w:rsid w:val="00620141"/>
    <w:pPr>
      <w:shd w:val="clear" w:color="auto" w:fill="FFFFFF"/>
      <w:spacing w:before="120" w:after="120" w:line="216" w:lineRule="exact"/>
      <w:ind w:firstLine="420"/>
      <w:outlineLvl w:val="3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dash041e0431044b0447043d044b0439char1">
    <w:name w:val="dash041e_0431_044b_0447_043d_044b_0439__char1"/>
    <w:basedOn w:val="a0"/>
    <w:uiPriority w:val="99"/>
    <w:rsid w:val="0062014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uiPriority w:val="99"/>
    <w:rsid w:val="00620141"/>
    <w:rPr>
      <w:rFonts w:eastAsia="SimSun"/>
    </w:rPr>
  </w:style>
  <w:style w:type="character" w:customStyle="1" w:styleId="15">
    <w:name w:val="Основной текст + Полужирный15"/>
    <w:basedOn w:val="a4"/>
    <w:uiPriority w:val="99"/>
    <w:rsid w:val="00620141"/>
    <w:rPr>
      <w:rFonts w:ascii="Sylfaen" w:eastAsia="SimSun" w:hAnsi="Sylfaen" w:cs="Sylfaen"/>
      <w:b/>
      <w:bCs/>
      <w:sz w:val="24"/>
      <w:szCs w:val="24"/>
      <w:shd w:val="clear" w:color="auto" w:fill="FFFFFF"/>
      <w:lang w:eastAsia="zh-CN"/>
    </w:rPr>
  </w:style>
  <w:style w:type="character" w:customStyle="1" w:styleId="140">
    <w:name w:val="Основной текст + Полужирный14"/>
    <w:basedOn w:val="a4"/>
    <w:uiPriority w:val="99"/>
    <w:rsid w:val="00620141"/>
    <w:rPr>
      <w:rFonts w:ascii="Sylfaen" w:eastAsia="SimSun" w:hAnsi="Sylfaen" w:cs="Sylfaen"/>
      <w:b/>
      <w:bCs/>
      <w:sz w:val="24"/>
      <w:szCs w:val="24"/>
      <w:shd w:val="clear" w:color="auto" w:fill="FFFFFF"/>
      <w:lang w:eastAsia="zh-CN"/>
    </w:rPr>
  </w:style>
  <w:style w:type="paragraph" w:styleId="af7">
    <w:name w:val="Body Text"/>
    <w:basedOn w:val="a"/>
    <w:link w:val="af8"/>
    <w:rsid w:val="00620141"/>
    <w:pPr>
      <w:shd w:val="clear" w:color="auto" w:fill="FFFFFF"/>
      <w:spacing w:before="300" w:after="180" w:line="317" w:lineRule="exact"/>
      <w:jc w:val="both"/>
    </w:pPr>
    <w:rPr>
      <w:rFonts w:ascii="Sylfaen" w:eastAsia="SimSun" w:hAnsi="Sylfaen" w:cs="Sylfaen"/>
      <w:noProof/>
      <w:shd w:val="clear" w:color="auto" w:fill="FFFFFF"/>
    </w:rPr>
  </w:style>
  <w:style w:type="character" w:customStyle="1" w:styleId="af8">
    <w:name w:val="Основной текст Знак"/>
    <w:basedOn w:val="a0"/>
    <w:link w:val="af7"/>
    <w:rsid w:val="00620141"/>
    <w:rPr>
      <w:rFonts w:ascii="Sylfaen" w:eastAsia="SimSun" w:hAnsi="Sylfaen" w:cs="Sylfaen"/>
      <w:noProof/>
      <w:sz w:val="24"/>
      <w:szCs w:val="24"/>
      <w:shd w:val="clear" w:color="auto" w:fill="FFFFFF"/>
      <w:lang w:eastAsia="ru-RU"/>
    </w:rPr>
  </w:style>
  <w:style w:type="character" w:customStyle="1" w:styleId="af9">
    <w:name w:val="Колонтитул_"/>
    <w:basedOn w:val="a0"/>
    <w:link w:val="afa"/>
    <w:uiPriority w:val="99"/>
    <w:locked/>
    <w:rsid w:val="00620141"/>
    <w:rPr>
      <w:noProof/>
      <w:shd w:val="clear" w:color="auto" w:fill="FFFFFF"/>
    </w:rPr>
  </w:style>
  <w:style w:type="paragraph" w:customStyle="1" w:styleId="afa">
    <w:name w:val="Колонтитул"/>
    <w:basedOn w:val="a"/>
    <w:link w:val="af9"/>
    <w:uiPriority w:val="99"/>
    <w:rsid w:val="00620141"/>
    <w:pPr>
      <w:shd w:val="clear" w:color="auto" w:fill="FFFFFF"/>
    </w:pPr>
    <w:rPr>
      <w:rFonts w:asciiTheme="minorHAnsi" w:eastAsiaTheme="minorHAnsi" w:hAnsiTheme="minorHAnsi" w:cstheme="minorBidi"/>
      <w:noProof/>
      <w:sz w:val="22"/>
      <w:szCs w:val="22"/>
      <w:shd w:val="clear" w:color="auto" w:fill="FFFFFF"/>
      <w:lang w:eastAsia="en-US"/>
    </w:rPr>
  </w:style>
  <w:style w:type="character" w:customStyle="1" w:styleId="Sylfaen">
    <w:name w:val="Колонтитул + Sylfaen"/>
    <w:aliases w:val="10,5 pt"/>
    <w:basedOn w:val="af9"/>
    <w:uiPriority w:val="99"/>
    <w:rsid w:val="00620141"/>
    <w:rPr>
      <w:rFonts w:ascii="Sylfaen" w:hAnsi="Sylfaen" w:cs="Sylfaen"/>
      <w:noProof/>
      <w:sz w:val="21"/>
      <w:szCs w:val="21"/>
      <w:shd w:val="clear" w:color="auto" w:fill="FFFFFF"/>
    </w:rPr>
  </w:style>
  <w:style w:type="character" w:customStyle="1" w:styleId="130">
    <w:name w:val="Основной текст (13)_"/>
    <w:basedOn w:val="a0"/>
    <w:link w:val="131"/>
    <w:uiPriority w:val="99"/>
    <w:locked/>
    <w:rsid w:val="00620141"/>
    <w:rPr>
      <w:rFonts w:ascii="Calibri" w:hAnsi="Calibri" w:cs="Calibri"/>
      <w:b/>
      <w:bCs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rsid w:val="00620141"/>
    <w:pPr>
      <w:shd w:val="clear" w:color="auto" w:fill="FFFFFF"/>
      <w:spacing w:line="192" w:lineRule="exact"/>
      <w:jc w:val="both"/>
    </w:pPr>
    <w:rPr>
      <w:rFonts w:ascii="Calibri" w:eastAsiaTheme="minorHAnsi" w:hAnsi="Calibri" w:cs="Calibri"/>
      <w:b/>
      <w:bCs/>
      <w:sz w:val="22"/>
      <w:szCs w:val="22"/>
      <w:lang w:eastAsia="en-US"/>
    </w:rPr>
  </w:style>
  <w:style w:type="character" w:customStyle="1" w:styleId="100">
    <w:name w:val="Основной текст (10)_"/>
    <w:basedOn w:val="a0"/>
    <w:link w:val="101"/>
    <w:uiPriority w:val="99"/>
    <w:locked/>
    <w:rsid w:val="00620141"/>
    <w:rPr>
      <w:rFonts w:ascii="Calibri" w:hAnsi="Calibri" w:cs="Calibri"/>
      <w:sz w:val="31"/>
      <w:szCs w:val="31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620141"/>
    <w:pPr>
      <w:shd w:val="clear" w:color="auto" w:fill="FFFFFF"/>
      <w:spacing w:line="240" w:lineRule="atLeast"/>
    </w:pPr>
    <w:rPr>
      <w:rFonts w:ascii="Calibri" w:eastAsiaTheme="minorHAnsi" w:hAnsi="Calibri" w:cs="Calibri"/>
      <w:sz w:val="31"/>
      <w:szCs w:val="31"/>
      <w:lang w:eastAsia="en-US"/>
    </w:rPr>
  </w:style>
  <w:style w:type="character" w:customStyle="1" w:styleId="afb">
    <w:name w:val="Основной текст + Полужирный"/>
    <w:basedOn w:val="af8"/>
    <w:uiPriority w:val="99"/>
    <w:rsid w:val="00620141"/>
    <w:rPr>
      <w:rFonts w:ascii="Sylfaen" w:eastAsia="SimSun" w:hAnsi="Sylfaen" w:cs="Sylfaen"/>
      <w:b/>
      <w:bCs/>
      <w:noProof/>
      <w:sz w:val="24"/>
      <w:szCs w:val="24"/>
      <w:shd w:val="clear" w:color="auto" w:fill="FFFFFF"/>
      <w:lang w:val="ru-RU" w:eastAsia="ru-RU"/>
    </w:rPr>
  </w:style>
  <w:style w:type="character" w:customStyle="1" w:styleId="64">
    <w:name w:val="Основной текст + Полужирный6"/>
    <w:basedOn w:val="af8"/>
    <w:uiPriority w:val="99"/>
    <w:rsid w:val="00620141"/>
    <w:rPr>
      <w:rFonts w:ascii="Sylfaen" w:eastAsia="SimSun" w:hAnsi="Sylfaen" w:cs="Sylfaen"/>
      <w:b/>
      <w:bCs/>
      <w:noProof/>
      <w:sz w:val="24"/>
      <w:szCs w:val="24"/>
      <w:shd w:val="clear" w:color="auto" w:fill="FFFFFF"/>
      <w:lang w:val="ru-RU" w:eastAsia="ru-RU"/>
    </w:rPr>
  </w:style>
  <w:style w:type="character" w:customStyle="1" w:styleId="ArialUnicodeMS">
    <w:name w:val="Основной текст + Arial Unicode MS"/>
    <w:aliases w:val="9 pt,Полужирный,Курсив4,Интервал 1 pt"/>
    <w:basedOn w:val="af8"/>
    <w:uiPriority w:val="99"/>
    <w:rsid w:val="00620141"/>
    <w:rPr>
      <w:rFonts w:ascii="Arial Unicode MS" w:eastAsia="SimSun" w:hAnsi="Sylfaen" w:cs="Arial Unicode MS"/>
      <w:b/>
      <w:bCs/>
      <w:i/>
      <w:iCs/>
      <w:noProof/>
      <w:spacing w:val="20"/>
      <w:sz w:val="18"/>
      <w:szCs w:val="18"/>
      <w:shd w:val="clear" w:color="auto" w:fill="FFFFFF"/>
      <w:lang w:val="ru-RU" w:eastAsia="ru-RU"/>
    </w:rPr>
  </w:style>
  <w:style w:type="character" w:customStyle="1" w:styleId="51">
    <w:name w:val="Основной текст + Полужирный5"/>
    <w:basedOn w:val="af8"/>
    <w:uiPriority w:val="99"/>
    <w:rsid w:val="00620141"/>
    <w:rPr>
      <w:rFonts w:ascii="Sylfaen" w:eastAsia="SimSun" w:hAnsi="Sylfaen" w:cs="Sylfaen"/>
      <w:b/>
      <w:bCs/>
      <w:noProof/>
      <w:sz w:val="24"/>
      <w:szCs w:val="24"/>
      <w:shd w:val="clear" w:color="auto" w:fill="FFFFFF"/>
      <w:lang w:val="ru-RU" w:eastAsia="ru-RU"/>
    </w:rPr>
  </w:style>
  <w:style w:type="character" w:customStyle="1" w:styleId="54">
    <w:name w:val="Заголовок №5_"/>
    <w:basedOn w:val="a0"/>
    <w:link w:val="55"/>
    <w:uiPriority w:val="99"/>
    <w:locked/>
    <w:rsid w:val="00620141"/>
    <w:rPr>
      <w:rFonts w:ascii="Calibri" w:hAnsi="Calibri" w:cs="Calibri"/>
      <w:b/>
      <w:bCs/>
      <w:shd w:val="clear" w:color="auto" w:fill="FFFFFF"/>
    </w:rPr>
  </w:style>
  <w:style w:type="paragraph" w:customStyle="1" w:styleId="55">
    <w:name w:val="Заголовок №5"/>
    <w:basedOn w:val="a"/>
    <w:link w:val="54"/>
    <w:uiPriority w:val="99"/>
    <w:rsid w:val="00620141"/>
    <w:pPr>
      <w:shd w:val="clear" w:color="auto" w:fill="FFFFFF"/>
      <w:spacing w:line="192" w:lineRule="exact"/>
      <w:jc w:val="both"/>
      <w:outlineLvl w:val="4"/>
    </w:pPr>
    <w:rPr>
      <w:rFonts w:ascii="Calibri" w:eastAsiaTheme="minorHAnsi" w:hAnsi="Calibri" w:cs="Calibri"/>
      <w:b/>
      <w:bCs/>
      <w:sz w:val="22"/>
      <w:szCs w:val="22"/>
      <w:lang w:eastAsia="en-US"/>
    </w:rPr>
  </w:style>
  <w:style w:type="character" w:customStyle="1" w:styleId="32">
    <w:name w:val="Основной текст + Полужирный3"/>
    <w:basedOn w:val="af8"/>
    <w:uiPriority w:val="99"/>
    <w:rsid w:val="00620141"/>
    <w:rPr>
      <w:rFonts w:ascii="Sylfaen" w:eastAsia="SimSun" w:hAnsi="Sylfaen" w:cs="Sylfaen"/>
      <w:b/>
      <w:bCs/>
      <w:noProof/>
      <w:spacing w:val="0"/>
      <w:sz w:val="20"/>
      <w:szCs w:val="20"/>
      <w:shd w:val="clear" w:color="auto" w:fill="FFFFFF"/>
      <w:lang w:val="ru-RU" w:eastAsia="ru-RU"/>
    </w:rPr>
  </w:style>
  <w:style w:type="character" w:customStyle="1" w:styleId="16">
    <w:name w:val="Основной текст + Полужирный1"/>
    <w:basedOn w:val="af8"/>
    <w:uiPriority w:val="99"/>
    <w:rsid w:val="00620141"/>
    <w:rPr>
      <w:rFonts w:ascii="Sylfaen" w:eastAsia="SimSun" w:hAnsi="Sylfaen" w:cs="Sylfaen"/>
      <w:b/>
      <w:bCs/>
      <w:noProof/>
      <w:spacing w:val="0"/>
      <w:sz w:val="20"/>
      <w:szCs w:val="20"/>
      <w:shd w:val="clear" w:color="auto" w:fill="FFFFFF"/>
      <w:lang w:val="ru-RU" w:eastAsia="ru-RU"/>
    </w:rPr>
  </w:style>
  <w:style w:type="character" w:customStyle="1" w:styleId="22">
    <w:name w:val="Основной текст + Полужирный2"/>
    <w:basedOn w:val="af8"/>
    <w:uiPriority w:val="99"/>
    <w:rsid w:val="00620141"/>
    <w:rPr>
      <w:rFonts w:ascii="Sylfaen" w:eastAsia="SimSun" w:hAnsi="Sylfaen" w:cs="Sylfaen"/>
      <w:b/>
      <w:bCs/>
      <w:noProof/>
      <w:spacing w:val="0"/>
      <w:sz w:val="20"/>
      <w:szCs w:val="20"/>
      <w:shd w:val="clear" w:color="auto" w:fill="FFFFFF"/>
      <w:lang w:val="ru-RU" w:eastAsia="ru-RU"/>
    </w:rPr>
  </w:style>
  <w:style w:type="paragraph" w:styleId="afc">
    <w:name w:val="Plain Text"/>
    <w:basedOn w:val="a"/>
    <w:link w:val="afd"/>
    <w:uiPriority w:val="99"/>
    <w:rsid w:val="00620141"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fd">
    <w:name w:val="Текст Знак"/>
    <w:basedOn w:val="a0"/>
    <w:link w:val="afc"/>
    <w:uiPriority w:val="99"/>
    <w:rsid w:val="00620141"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rialUnicodeMS3">
    <w:name w:val="Основной текст + Arial Unicode MS3"/>
    <w:aliases w:val="8,5 pt3,Курсив3,Интервал 0 pt"/>
    <w:basedOn w:val="af8"/>
    <w:uiPriority w:val="99"/>
    <w:rsid w:val="00620141"/>
    <w:rPr>
      <w:rFonts w:ascii="Arial Unicode MS" w:eastAsia="SimSun" w:hAnsi="Sylfaen" w:cs="Arial Unicode MS"/>
      <w:i/>
      <w:iCs/>
      <w:noProof/>
      <w:spacing w:val="10"/>
      <w:sz w:val="17"/>
      <w:szCs w:val="17"/>
      <w:shd w:val="clear" w:color="auto" w:fill="FFFFFF"/>
      <w:lang w:val="ru-RU" w:eastAsia="ru-RU"/>
    </w:rPr>
  </w:style>
  <w:style w:type="character" w:customStyle="1" w:styleId="ArialUnicodeMS2">
    <w:name w:val="Основной текст + Arial Unicode MS2"/>
    <w:aliases w:val="9 pt2,Полужирный2,Курсив2,Интервал 1 pt2"/>
    <w:basedOn w:val="af8"/>
    <w:uiPriority w:val="99"/>
    <w:rsid w:val="00620141"/>
    <w:rPr>
      <w:rFonts w:ascii="Arial Unicode MS" w:eastAsia="SimSun" w:hAnsi="Sylfaen" w:cs="Arial Unicode MS"/>
      <w:b/>
      <w:bCs/>
      <w:i/>
      <w:iCs/>
      <w:noProof/>
      <w:spacing w:val="20"/>
      <w:sz w:val="18"/>
      <w:szCs w:val="18"/>
      <w:shd w:val="clear" w:color="auto" w:fill="FFFFFF"/>
      <w:lang w:val="ru-RU" w:eastAsia="ru-RU"/>
    </w:rPr>
  </w:style>
  <w:style w:type="character" w:customStyle="1" w:styleId="43">
    <w:name w:val="Основной текст + Полужирный4"/>
    <w:basedOn w:val="af8"/>
    <w:uiPriority w:val="99"/>
    <w:rsid w:val="00620141"/>
    <w:rPr>
      <w:rFonts w:ascii="Sylfaen" w:eastAsia="SimSun" w:hAnsi="Sylfaen" w:cs="Sylfaen"/>
      <w:b/>
      <w:bCs/>
      <w:noProof/>
      <w:spacing w:val="0"/>
      <w:sz w:val="20"/>
      <w:szCs w:val="20"/>
      <w:shd w:val="clear" w:color="auto" w:fill="FFFFFF"/>
      <w:lang w:val="ru-RU" w:eastAsia="ru-RU"/>
    </w:rPr>
  </w:style>
  <w:style w:type="character" w:customStyle="1" w:styleId="ArialUnicodeMS1">
    <w:name w:val="Основной текст + Arial Unicode MS1"/>
    <w:aliases w:val="9 pt1,Полужирный1,Курсив1,Интервал 1 pt1"/>
    <w:basedOn w:val="af8"/>
    <w:uiPriority w:val="99"/>
    <w:rsid w:val="00620141"/>
    <w:rPr>
      <w:rFonts w:ascii="Arial Unicode MS" w:eastAsia="SimSun" w:hAnsi="Sylfaen" w:cs="Arial Unicode MS"/>
      <w:b/>
      <w:bCs/>
      <w:i/>
      <w:iCs/>
      <w:noProof/>
      <w:spacing w:val="20"/>
      <w:sz w:val="18"/>
      <w:szCs w:val="18"/>
      <w:shd w:val="clear" w:color="auto" w:fill="FFFFFF"/>
      <w:lang w:val="ru-RU" w:eastAsia="ru-RU"/>
    </w:rPr>
  </w:style>
  <w:style w:type="character" w:customStyle="1" w:styleId="102">
    <w:name w:val="Основной текст + 10"/>
    <w:aliases w:val="5 pt1"/>
    <w:basedOn w:val="af8"/>
    <w:uiPriority w:val="99"/>
    <w:rsid w:val="00620141"/>
    <w:rPr>
      <w:rFonts w:ascii="Sylfaen" w:eastAsia="SimSun" w:hAnsi="Sylfaen" w:cs="Sylfaen"/>
      <w:noProof/>
      <w:spacing w:val="0"/>
      <w:sz w:val="21"/>
      <w:szCs w:val="21"/>
      <w:shd w:val="clear" w:color="auto" w:fill="FFFFFF"/>
      <w:lang w:val="ru-RU" w:eastAsia="ru-RU"/>
    </w:rPr>
  </w:style>
  <w:style w:type="character" w:customStyle="1" w:styleId="630">
    <w:name w:val="Основной текст (6) + Полужирный3"/>
    <w:basedOn w:val="6"/>
    <w:uiPriority w:val="99"/>
    <w:rsid w:val="00620141"/>
    <w:rPr>
      <w:rFonts w:ascii="Times New Roman" w:hAnsi="Times New Roman"/>
      <w:b/>
      <w:bCs/>
      <w:spacing w:val="0"/>
      <w:shd w:val="clear" w:color="auto" w:fill="FFFFFF"/>
    </w:rPr>
  </w:style>
  <w:style w:type="character" w:customStyle="1" w:styleId="33">
    <w:name w:val="Заголовок №3_"/>
    <w:basedOn w:val="a0"/>
    <w:link w:val="310"/>
    <w:uiPriority w:val="99"/>
    <w:locked/>
    <w:rsid w:val="00620141"/>
    <w:rPr>
      <w:rFonts w:ascii="Calibri" w:hAnsi="Calibri" w:cs="Calibri"/>
      <w:b/>
      <w:bCs/>
      <w:sz w:val="26"/>
      <w:szCs w:val="26"/>
      <w:shd w:val="clear" w:color="auto" w:fill="FFFFFF"/>
    </w:rPr>
  </w:style>
  <w:style w:type="paragraph" w:customStyle="1" w:styleId="310">
    <w:name w:val="Заголовок №31"/>
    <w:basedOn w:val="a"/>
    <w:link w:val="33"/>
    <w:uiPriority w:val="99"/>
    <w:rsid w:val="00620141"/>
    <w:pPr>
      <w:shd w:val="clear" w:color="auto" w:fill="FFFFFF"/>
      <w:spacing w:before="720" w:after="300" w:line="216" w:lineRule="exact"/>
      <w:outlineLvl w:val="2"/>
    </w:pPr>
    <w:rPr>
      <w:rFonts w:ascii="Calibri" w:eastAsiaTheme="minorHAnsi" w:hAnsi="Calibri" w:cs="Calibri"/>
      <w:b/>
      <w:bCs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620141"/>
  </w:style>
  <w:style w:type="paragraph" w:styleId="afe">
    <w:name w:val="Body Text Indent"/>
    <w:basedOn w:val="a"/>
    <w:link w:val="aff"/>
    <w:uiPriority w:val="99"/>
    <w:rsid w:val="00620141"/>
    <w:pPr>
      <w:spacing w:after="120"/>
      <w:ind w:left="283"/>
    </w:pPr>
    <w:rPr>
      <w:rFonts w:ascii="Calibri" w:eastAsia="SimSun" w:hAnsi="Calibri"/>
      <w:szCs w:val="20"/>
      <w:lang w:eastAsia="zh-CN"/>
    </w:rPr>
  </w:style>
  <w:style w:type="character" w:customStyle="1" w:styleId="aff">
    <w:name w:val="Основной текст с отступом Знак"/>
    <w:basedOn w:val="a0"/>
    <w:link w:val="afe"/>
    <w:uiPriority w:val="99"/>
    <w:rsid w:val="00620141"/>
    <w:rPr>
      <w:rFonts w:ascii="Calibri" w:eastAsia="SimSun" w:hAnsi="Calibri" w:cs="Times New Roman"/>
      <w:sz w:val="24"/>
      <w:szCs w:val="20"/>
      <w:lang w:eastAsia="zh-CN"/>
    </w:rPr>
  </w:style>
  <w:style w:type="character" w:styleId="aff0">
    <w:name w:val="Strong"/>
    <w:uiPriority w:val="99"/>
    <w:qFormat/>
    <w:rsid w:val="00620141"/>
    <w:rPr>
      <w:rFonts w:cs="Times New Roman"/>
      <w:b/>
      <w:bCs/>
    </w:rPr>
  </w:style>
  <w:style w:type="character" w:customStyle="1" w:styleId="googqs-tidbit-1">
    <w:name w:val="goog_qs-tidbit-1"/>
    <w:uiPriority w:val="99"/>
    <w:rsid w:val="00620141"/>
    <w:rPr>
      <w:rFonts w:cs="Times New Roman"/>
    </w:rPr>
  </w:style>
  <w:style w:type="paragraph" w:customStyle="1" w:styleId="17">
    <w:name w:val="Абзац списка1"/>
    <w:basedOn w:val="a"/>
    <w:uiPriority w:val="99"/>
    <w:rsid w:val="006201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3c2">
    <w:name w:val="c3 c2"/>
    <w:basedOn w:val="a"/>
    <w:uiPriority w:val="99"/>
    <w:rsid w:val="00620141"/>
    <w:pPr>
      <w:spacing w:before="90" w:after="90"/>
    </w:pPr>
    <w:rPr>
      <w:rFonts w:eastAsia="SimSun"/>
      <w:lang w:eastAsia="zh-CN"/>
    </w:rPr>
  </w:style>
  <w:style w:type="paragraph" w:customStyle="1" w:styleId="c2c3">
    <w:name w:val="c2 c3"/>
    <w:basedOn w:val="a"/>
    <w:uiPriority w:val="99"/>
    <w:rsid w:val="00620141"/>
    <w:pPr>
      <w:spacing w:before="90" w:after="90"/>
    </w:pPr>
    <w:rPr>
      <w:rFonts w:eastAsia="SimSun"/>
      <w:lang w:eastAsia="zh-CN"/>
    </w:rPr>
  </w:style>
  <w:style w:type="paragraph" w:customStyle="1" w:styleId="c2">
    <w:name w:val="c2"/>
    <w:basedOn w:val="a"/>
    <w:uiPriority w:val="99"/>
    <w:rsid w:val="00620141"/>
    <w:pPr>
      <w:spacing w:before="90" w:after="90"/>
    </w:pPr>
    <w:rPr>
      <w:rFonts w:eastAsia="SimSun"/>
      <w:lang w:eastAsia="zh-CN"/>
    </w:rPr>
  </w:style>
  <w:style w:type="character" w:customStyle="1" w:styleId="c0">
    <w:name w:val="c0"/>
    <w:uiPriority w:val="99"/>
    <w:rsid w:val="00620141"/>
    <w:rPr>
      <w:rFonts w:cs="Times New Roman"/>
    </w:rPr>
  </w:style>
  <w:style w:type="character" w:customStyle="1" w:styleId="c1">
    <w:name w:val="c1"/>
    <w:uiPriority w:val="99"/>
    <w:rsid w:val="00620141"/>
    <w:rPr>
      <w:rFonts w:cs="Times New Roman"/>
    </w:rPr>
  </w:style>
  <w:style w:type="character" w:customStyle="1" w:styleId="c11">
    <w:name w:val="c11"/>
    <w:rsid w:val="00620141"/>
    <w:rPr>
      <w:rFonts w:cs="Times New Roman"/>
    </w:rPr>
  </w:style>
  <w:style w:type="character" w:customStyle="1" w:styleId="c4c1">
    <w:name w:val="c4 c1"/>
    <w:uiPriority w:val="99"/>
    <w:rsid w:val="00620141"/>
    <w:rPr>
      <w:rFonts w:cs="Times New Roman"/>
    </w:rPr>
  </w:style>
  <w:style w:type="paragraph" w:styleId="aff1">
    <w:name w:val="Subtitle"/>
    <w:basedOn w:val="a"/>
    <w:next w:val="a"/>
    <w:link w:val="aff2"/>
    <w:qFormat/>
    <w:rsid w:val="00620141"/>
    <w:pPr>
      <w:numPr>
        <w:ilvl w:val="1"/>
      </w:numPr>
    </w:pPr>
    <w:rPr>
      <w:rFonts w:ascii="Cambria" w:hAnsi="Cambria"/>
      <w:i/>
      <w:iCs/>
      <w:color w:val="4F81BD"/>
      <w:spacing w:val="15"/>
      <w:lang w:eastAsia="zh-CN"/>
    </w:rPr>
  </w:style>
  <w:style w:type="character" w:customStyle="1" w:styleId="aff2">
    <w:name w:val="Подзаголовок Знак"/>
    <w:basedOn w:val="a0"/>
    <w:link w:val="aff1"/>
    <w:rsid w:val="0062014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zh-CN"/>
    </w:rPr>
  </w:style>
  <w:style w:type="paragraph" w:customStyle="1" w:styleId="msonormalcxspmiddle">
    <w:name w:val="msonormalcxspmiddle"/>
    <w:basedOn w:val="a"/>
    <w:rsid w:val="00620141"/>
    <w:pPr>
      <w:suppressAutoHyphens/>
      <w:spacing w:before="280" w:after="280"/>
      <w:textAlignment w:val="baseline"/>
    </w:pPr>
    <w:rPr>
      <w:kern w:val="1"/>
      <w:lang w:eastAsia="zh-CN"/>
    </w:rPr>
  </w:style>
  <w:style w:type="character" w:customStyle="1" w:styleId="StrongEmphasis">
    <w:name w:val="Strong Emphasis"/>
    <w:rsid w:val="00620141"/>
    <w:rPr>
      <w:b/>
      <w:bCs/>
    </w:rPr>
  </w:style>
  <w:style w:type="paragraph" w:customStyle="1" w:styleId="311">
    <w:name w:val="Основной текст с отступом 31"/>
    <w:basedOn w:val="Standard"/>
    <w:rsid w:val="00620141"/>
    <w:pPr>
      <w:spacing w:after="120"/>
      <w:ind w:left="283"/>
    </w:pPr>
    <w:rPr>
      <w:sz w:val="16"/>
      <w:szCs w:val="16"/>
    </w:rPr>
  </w:style>
  <w:style w:type="paragraph" w:customStyle="1" w:styleId="-11">
    <w:name w:val="Цветной список - Акцент 11"/>
    <w:basedOn w:val="Standard"/>
    <w:rsid w:val="00620141"/>
    <w:pPr>
      <w:ind w:left="720"/>
    </w:pPr>
    <w:rPr>
      <w:sz w:val="24"/>
      <w:szCs w:val="24"/>
    </w:rPr>
  </w:style>
  <w:style w:type="paragraph" w:customStyle="1" w:styleId="Style1">
    <w:name w:val="Style1"/>
    <w:basedOn w:val="a"/>
    <w:uiPriority w:val="99"/>
    <w:rsid w:val="00620141"/>
    <w:pPr>
      <w:widowControl w:val="0"/>
      <w:autoSpaceDE w:val="0"/>
      <w:autoSpaceDN w:val="0"/>
      <w:adjustRightInd w:val="0"/>
      <w:spacing w:line="216" w:lineRule="exact"/>
      <w:jc w:val="center"/>
    </w:pPr>
  </w:style>
  <w:style w:type="character" w:customStyle="1" w:styleId="FontStyle28">
    <w:name w:val="Font Style28"/>
    <w:basedOn w:val="a0"/>
    <w:uiPriority w:val="99"/>
    <w:rsid w:val="00620141"/>
    <w:rPr>
      <w:rFonts w:ascii="Times New Roman" w:hAnsi="Times New Roman" w:cs="Times New Roman"/>
      <w:sz w:val="18"/>
      <w:szCs w:val="18"/>
    </w:rPr>
  </w:style>
  <w:style w:type="character" w:customStyle="1" w:styleId="18">
    <w:name w:val="Текст сноски Знак1"/>
    <w:basedOn w:val="a0"/>
    <w:rsid w:val="00620141"/>
    <w:rPr>
      <w:rFonts w:cs="Calibri"/>
      <w:lang w:eastAsia="ar-SA"/>
    </w:rPr>
  </w:style>
  <w:style w:type="character" w:customStyle="1" w:styleId="WW8Num1z0">
    <w:name w:val="WW8Num1z0"/>
    <w:rsid w:val="00620141"/>
    <w:rPr>
      <w:rFonts w:ascii="Wingdings" w:hAnsi="Wingdings" w:cs="Wingdings"/>
    </w:rPr>
  </w:style>
  <w:style w:type="character" w:customStyle="1" w:styleId="WW8Num1z1">
    <w:name w:val="WW8Num1z1"/>
    <w:rsid w:val="00620141"/>
  </w:style>
  <w:style w:type="character" w:customStyle="1" w:styleId="WW8Num1z2">
    <w:name w:val="WW8Num1z2"/>
    <w:rsid w:val="00620141"/>
  </w:style>
  <w:style w:type="character" w:customStyle="1" w:styleId="WW8Num1z3">
    <w:name w:val="WW8Num1z3"/>
    <w:rsid w:val="00620141"/>
  </w:style>
  <w:style w:type="character" w:customStyle="1" w:styleId="WW8Num1z4">
    <w:name w:val="WW8Num1z4"/>
    <w:rsid w:val="00620141"/>
  </w:style>
  <w:style w:type="character" w:customStyle="1" w:styleId="WW8Num1z5">
    <w:name w:val="WW8Num1z5"/>
    <w:rsid w:val="00620141"/>
  </w:style>
  <w:style w:type="character" w:customStyle="1" w:styleId="WW8Num1z6">
    <w:name w:val="WW8Num1z6"/>
    <w:rsid w:val="00620141"/>
  </w:style>
  <w:style w:type="character" w:customStyle="1" w:styleId="WW8Num1z7">
    <w:name w:val="WW8Num1z7"/>
    <w:rsid w:val="00620141"/>
  </w:style>
  <w:style w:type="character" w:customStyle="1" w:styleId="WW8Num1z8">
    <w:name w:val="WW8Num1z8"/>
    <w:rsid w:val="00620141"/>
  </w:style>
  <w:style w:type="character" w:customStyle="1" w:styleId="WW8Num2z0">
    <w:name w:val="WW8Num2z0"/>
    <w:rsid w:val="00620141"/>
    <w:rPr>
      <w:rFonts w:ascii="Symbol" w:hAnsi="Symbol" w:cs="Symbol"/>
      <w:sz w:val="22"/>
    </w:rPr>
  </w:style>
  <w:style w:type="character" w:customStyle="1" w:styleId="WW8Num2z1">
    <w:name w:val="WW8Num2z1"/>
    <w:rsid w:val="00620141"/>
    <w:rPr>
      <w:rFonts w:ascii="Courier New" w:hAnsi="Courier New" w:cs="Courier New"/>
    </w:rPr>
  </w:style>
  <w:style w:type="character" w:customStyle="1" w:styleId="WW8Num2z2">
    <w:name w:val="WW8Num2z2"/>
    <w:rsid w:val="00620141"/>
    <w:rPr>
      <w:rFonts w:ascii="Wingdings" w:hAnsi="Wingdings" w:cs="Wingdings"/>
    </w:rPr>
  </w:style>
  <w:style w:type="character" w:customStyle="1" w:styleId="WW8Num2z3">
    <w:name w:val="WW8Num2z3"/>
    <w:rsid w:val="00620141"/>
    <w:rPr>
      <w:rFonts w:ascii="Symbol" w:hAnsi="Symbol" w:cs="Symbol"/>
    </w:rPr>
  </w:style>
  <w:style w:type="character" w:customStyle="1" w:styleId="WW8Num3z0">
    <w:name w:val="WW8Num3z0"/>
    <w:rsid w:val="00620141"/>
    <w:rPr>
      <w:rFonts w:ascii="Liberation Serif" w:hAnsi="Liberation Serif" w:cs="Liberation Serif"/>
    </w:rPr>
  </w:style>
  <w:style w:type="character" w:customStyle="1" w:styleId="WW8Num3z1">
    <w:name w:val="WW8Num3z1"/>
    <w:rsid w:val="00620141"/>
  </w:style>
  <w:style w:type="character" w:customStyle="1" w:styleId="WW8Num3z2">
    <w:name w:val="WW8Num3z2"/>
    <w:rsid w:val="00620141"/>
  </w:style>
  <w:style w:type="character" w:customStyle="1" w:styleId="WW8Num3z3">
    <w:name w:val="WW8Num3z3"/>
    <w:rsid w:val="00620141"/>
  </w:style>
  <w:style w:type="character" w:customStyle="1" w:styleId="WW8Num3z4">
    <w:name w:val="WW8Num3z4"/>
    <w:rsid w:val="00620141"/>
  </w:style>
  <w:style w:type="character" w:customStyle="1" w:styleId="WW8Num3z5">
    <w:name w:val="WW8Num3z5"/>
    <w:rsid w:val="00620141"/>
  </w:style>
  <w:style w:type="character" w:customStyle="1" w:styleId="WW8Num3z6">
    <w:name w:val="WW8Num3z6"/>
    <w:rsid w:val="00620141"/>
  </w:style>
  <w:style w:type="character" w:customStyle="1" w:styleId="WW8Num3z7">
    <w:name w:val="WW8Num3z7"/>
    <w:rsid w:val="00620141"/>
  </w:style>
  <w:style w:type="character" w:customStyle="1" w:styleId="WW8Num3z8">
    <w:name w:val="WW8Num3z8"/>
    <w:rsid w:val="00620141"/>
  </w:style>
  <w:style w:type="character" w:customStyle="1" w:styleId="WW8Num4z0">
    <w:name w:val="WW8Num4z0"/>
    <w:rsid w:val="00620141"/>
    <w:rPr>
      <w:rFonts w:cs="Times New Roman"/>
    </w:rPr>
  </w:style>
  <w:style w:type="character" w:customStyle="1" w:styleId="WW8Num5z0">
    <w:name w:val="WW8Num5z0"/>
    <w:rsid w:val="00620141"/>
    <w:rPr>
      <w:rFonts w:ascii="Symbol" w:hAnsi="Symbol" w:cs="Symbol"/>
    </w:rPr>
  </w:style>
  <w:style w:type="character" w:customStyle="1" w:styleId="WW8Num5z1">
    <w:name w:val="WW8Num5z1"/>
    <w:rsid w:val="00620141"/>
    <w:rPr>
      <w:rFonts w:ascii="Courier New" w:hAnsi="Courier New" w:cs="Courier New"/>
    </w:rPr>
  </w:style>
  <w:style w:type="character" w:customStyle="1" w:styleId="WW8Num5z2">
    <w:name w:val="WW8Num5z2"/>
    <w:rsid w:val="00620141"/>
    <w:rPr>
      <w:rFonts w:ascii="Wingdings" w:hAnsi="Wingdings" w:cs="Wingdings"/>
    </w:rPr>
  </w:style>
  <w:style w:type="character" w:customStyle="1" w:styleId="WW8Num6z0">
    <w:name w:val="WW8Num6z0"/>
    <w:rsid w:val="00620141"/>
    <w:rPr>
      <w:rFonts w:ascii="Wingdings" w:hAnsi="Wingdings" w:cs="Wingdings"/>
    </w:rPr>
  </w:style>
  <w:style w:type="character" w:customStyle="1" w:styleId="WW8Num6z1">
    <w:name w:val="WW8Num6z1"/>
    <w:rsid w:val="00620141"/>
    <w:rPr>
      <w:rFonts w:ascii="Courier New" w:hAnsi="Courier New" w:cs="Courier New"/>
    </w:rPr>
  </w:style>
  <w:style w:type="character" w:customStyle="1" w:styleId="WW8Num6z3">
    <w:name w:val="WW8Num6z3"/>
    <w:rsid w:val="00620141"/>
    <w:rPr>
      <w:rFonts w:ascii="Symbol" w:hAnsi="Symbol" w:cs="Symbol"/>
    </w:rPr>
  </w:style>
  <w:style w:type="character" w:customStyle="1" w:styleId="WW8Num7z0">
    <w:name w:val="WW8Num7z0"/>
    <w:rsid w:val="00620141"/>
    <w:rPr>
      <w:b/>
    </w:rPr>
  </w:style>
  <w:style w:type="character" w:customStyle="1" w:styleId="WW8Num7z1">
    <w:name w:val="WW8Num7z1"/>
    <w:rsid w:val="00620141"/>
  </w:style>
  <w:style w:type="character" w:customStyle="1" w:styleId="WW8Num7z2">
    <w:name w:val="WW8Num7z2"/>
    <w:rsid w:val="00620141"/>
  </w:style>
  <w:style w:type="character" w:customStyle="1" w:styleId="WW8Num7z3">
    <w:name w:val="WW8Num7z3"/>
    <w:rsid w:val="00620141"/>
  </w:style>
  <w:style w:type="character" w:customStyle="1" w:styleId="WW8Num7z4">
    <w:name w:val="WW8Num7z4"/>
    <w:rsid w:val="00620141"/>
  </w:style>
  <w:style w:type="character" w:customStyle="1" w:styleId="WW8Num7z5">
    <w:name w:val="WW8Num7z5"/>
    <w:rsid w:val="00620141"/>
  </w:style>
  <w:style w:type="character" w:customStyle="1" w:styleId="WW8Num7z6">
    <w:name w:val="WW8Num7z6"/>
    <w:rsid w:val="00620141"/>
  </w:style>
  <w:style w:type="character" w:customStyle="1" w:styleId="WW8Num7z7">
    <w:name w:val="WW8Num7z7"/>
    <w:rsid w:val="00620141"/>
  </w:style>
  <w:style w:type="character" w:customStyle="1" w:styleId="WW8Num7z8">
    <w:name w:val="WW8Num7z8"/>
    <w:rsid w:val="00620141"/>
  </w:style>
  <w:style w:type="character" w:customStyle="1" w:styleId="WW8Num8z0">
    <w:name w:val="WW8Num8z0"/>
    <w:rsid w:val="00620141"/>
    <w:rPr>
      <w:color w:val="000000"/>
      <w:spacing w:val="-34"/>
      <w:sz w:val="24"/>
      <w:szCs w:val="24"/>
    </w:rPr>
  </w:style>
  <w:style w:type="character" w:customStyle="1" w:styleId="WW8Num8z1">
    <w:name w:val="WW8Num8z1"/>
    <w:rsid w:val="00620141"/>
  </w:style>
  <w:style w:type="character" w:customStyle="1" w:styleId="WW8Num8z2">
    <w:name w:val="WW8Num8z2"/>
    <w:rsid w:val="00620141"/>
  </w:style>
  <w:style w:type="character" w:customStyle="1" w:styleId="WW8Num8z3">
    <w:name w:val="WW8Num8z3"/>
    <w:rsid w:val="00620141"/>
  </w:style>
  <w:style w:type="character" w:customStyle="1" w:styleId="WW8Num8z4">
    <w:name w:val="WW8Num8z4"/>
    <w:rsid w:val="00620141"/>
  </w:style>
  <w:style w:type="character" w:customStyle="1" w:styleId="WW8Num8z5">
    <w:name w:val="WW8Num8z5"/>
    <w:rsid w:val="00620141"/>
  </w:style>
  <w:style w:type="character" w:customStyle="1" w:styleId="WW8Num8z6">
    <w:name w:val="WW8Num8z6"/>
    <w:rsid w:val="00620141"/>
  </w:style>
  <w:style w:type="character" w:customStyle="1" w:styleId="WW8Num8z7">
    <w:name w:val="WW8Num8z7"/>
    <w:rsid w:val="00620141"/>
  </w:style>
  <w:style w:type="character" w:customStyle="1" w:styleId="WW8Num8z8">
    <w:name w:val="WW8Num8z8"/>
    <w:rsid w:val="00620141"/>
  </w:style>
  <w:style w:type="character" w:customStyle="1" w:styleId="WW8Num9z0">
    <w:name w:val="WW8Num9z0"/>
    <w:rsid w:val="00620141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rsid w:val="00620141"/>
  </w:style>
  <w:style w:type="character" w:customStyle="1" w:styleId="WW8Num9z2">
    <w:name w:val="WW8Num9z2"/>
    <w:rsid w:val="00620141"/>
  </w:style>
  <w:style w:type="character" w:customStyle="1" w:styleId="WW8Num9z3">
    <w:name w:val="WW8Num9z3"/>
    <w:rsid w:val="00620141"/>
  </w:style>
  <w:style w:type="character" w:customStyle="1" w:styleId="WW8Num9z4">
    <w:name w:val="WW8Num9z4"/>
    <w:rsid w:val="00620141"/>
  </w:style>
  <w:style w:type="character" w:customStyle="1" w:styleId="WW8Num9z5">
    <w:name w:val="WW8Num9z5"/>
    <w:rsid w:val="00620141"/>
  </w:style>
  <w:style w:type="character" w:customStyle="1" w:styleId="WW8Num9z6">
    <w:name w:val="WW8Num9z6"/>
    <w:rsid w:val="00620141"/>
  </w:style>
  <w:style w:type="character" w:customStyle="1" w:styleId="WW8Num9z7">
    <w:name w:val="WW8Num9z7"/>
    <w:rsid w:val="00620141"/>
  </w:style>
  <w:style w:type="character" w:customStyle="1" w:styleId="WW8Num9z8">
    <w:name w:val="WW8Num9z8"/>
    <w:rsid w:val="00620141"/>
  </w:style>
  <w:style w:type="character" w:customStyle="1" w:styleId="WW8Num10z0">
    <w:name w:val="WW8Num10z0"/>
    <w:rsid w:val="00620141"/>
  </w:style>
  <w:style w:type="character" w:customStyle="1" w:styleId="WW8Num10z1">
    <w:name w:val="WW8Num10z1"/>
    <w:rsid w:val="00620141"/>
  </w:style>
  <w:style w:type="character" w:customStyle="1" w:styleId="WW8Num10z2">
    <w:name w:val="WW8Num10z2"/>
    <w:rsid w:val="00620141"/>
  </w:style>
  <w:style w:type="character" w:customStyle="1" w:styleId="WW8Num10z3">
    <w:name w:val="WW8Num10z3"/>
    <w:rsid w:val="00620141"/>
  </w:style>
  <w:style w:type="character" w:customStyle="1" w:styleId="WW8Num10z4">
    <w:name w:val="WW8Num10z4"/>
    <w:rsid w:val="00620141"/>
  </w:style>
  <w:style w:type="character" w:customStyle="1" w:styleId="WW8Num10z5">
    <w:name w:val="WW8Num10z5"/>
    <w:rsid w:val="00620141"/>
  </w:style>
  <w:style w:type="character" w:customStyle="1" w:styleId="WW8Num10z6">
    <w:name w:val="WW8Num10z6"/>
    <w:rsid w:val="00620141"/>
  </w:style>
  <w:style w:type="character" w:customStyle="1" w:styleId="WW8Num10z7">
    <w:name w:val="WW8Num10z7"/>
    <w:rsid w:val="00620141"/>
  </w:style>
  <w:style w:type="character" w:customStyle="1" w:styleId="WW8Num10z8">
    <w:name w:val="WW8Num10z8"/>
    <w:rsid w:val="00620141"/>
  </w:style>
  <w:style w:type="character" w:customStyle="1" w:styleId="WW8Num11z0">
    <w:name w:val="WW8Num11z0"/>
    <w:rsid w:val="00620141"/>
    <w:rPr>
      <w:rFonts w:cs="Times New Roman"/>
    </w:rPr>
  </w:style>
  <w:style w:type="character" w:customStyle="1" w:styleId="WW8Num12z0">
    <w:name w:val="WW8Num12z0"/>
    <w:rsid w:val="00620141"/>
    <w:rPr>
      <w:rFonts w:ascii="Symbol" w:hAnsi="Symbol" w:cs="Symbol"/>
    </w:rPr>
  </w:style>
  <w:style w:type="character" w:customStyle="1" w:styleId="WW8Num12z1">
    <w:name w:val="WW8Num12z1"/>
    <w:rsid w:val="00620141"/>
    <w:rPr>
      <w:rFonts w:ascii="Courier New" w:hAnsi="Courier New" w:cs="Courier New"/>
    </w:rPr>
  </w:style>
  <w:style w:type="character" w:customStyle="1" w:styleId="WW8Num12z2">
    <w:name w:val="WW8Num12z2"/>
    <w:rsid w:val="00620141"/>
    <w:rPr>
      <w:rFonts w:ascii="Wingdings" w:hAnsi="Wingdings" w:cs="Wingdings"/>
    </w:rPr>
  </w:style>
  <w:style w:type="character" w:customStyle="1" w:styleId="WW8Num13z0">
    <w:name w:val="WW8Num13z0"/>
    <w:rsid w:val="00620141"/>
    <w:rPr>
      <w:rFonts w:ascii="Symbol" w:hAnsi="Symbol" w:cs="Symbol"/>
      <w:sz w:val="24"/>
      <w:szCs w:val="24"/>
    </w:rPr>
  </w:style>
  <w:style w:type="character" w:customStyle="1" w:styleId="WW8Num13z1">
    <w:name w:val="WW8Num13z1"/>
    <w:rsid w:val="00620141"/>
    <w:rPr>
      <w:rFonts w:ascii="Courier New" w:hAnsi="Courier New" w:cs="Times New Roman"/>
    </w:rPr>
  </w:style>
  <w:style w:type="character" w:customStyle="1" w:styleId="WW8Num13z2">
    <w:name w:val="WW8Num13z2"/>
    <w:rsid w:val="00620141"/>
  </w:style>
  <w:style w:type="character" w:customStyle="1" w:styleId="WW8Num13z3">
    <w:name w:val="WW8Num13z3"/>
    <w:rsid w:val="00620141"/>
  </w:style>
  <w:style w:type="character" w:customStyle="1" w:styleId="WW8Num13z4">
    <w:name w:val="WW8Num13z4"/>
    <w:rsid w:val="00620141"/>
  </w:style>
  <w:style w:type="character" w:customStyle="1" w:styleId="WW8Num13z5">
    <w:name w:val="WW8Num13z5"/>
    <w:rsid w:val="00620141"/>
  </w:style>
  <w:style w:type="character" w:customStyle="1" w:styleId="WW8Num13z6">
    <w:name w:val="WW8Num13z6"/>
    <w:rsid w:val="00620141"/>
  </w:style>
  <w:style w:type="character" w:customStyle="1" w:styleId="WW8Num13z7">
    <w:name w:val="WW8Num13z7"/>
    <w:rsid w:val="00620141"/>
  </w:style>
  <w:style w:type="character" w:customStyle="1" w:styleId="WW8Num13z8">
    <w:name w:val="WW8Num13z8"/>
    <w:rsid w:val="00620141"/>
  </w:style>
  <w:style w:type="character" w:customStyle="1" w:styleId="WW8Num14z0">
    <w:name w:val="WW8Num14z0"/>
    <w:rsid w:val="00620141"/>
    <w:rPr>
      <w:rFonts w:ascii="Symbol" w:hAnsi="Symbol" w:cs="Symbol"/>
      <w:sz w:val="24"/>
      <w:szCs w:val="24"/>
    </w:rPr>
  </w:style>
  <w:style w:type="character" w:customStyle="1" w:styleId="WW8Num14z1">
    <w:name w:val="WW8Num14z1"/>
    <w:rsid w:val="00620141"/>
    <w:rPr>
      <w:rFonts w:ascii="Courier New" w:hAnsi="Courier New" w:cs="Courier New"/>
    </w:rPr>
  </w:style>
  <w:style w:type="character" w:customStyle="1" w:styleId="WW8Num14z2">
    <w:name w:val="WW8Num14z2"/>
    <w:rsid w:val="00620141"/>
    <w:rPr>
      <w:rFonts w:ascii="Wingdings" w:hAnsi="Wingdings" w:cs="Wingdings"/>
    </w:rPr>
  </w:style>
  <w:style w:type="character" w:customStyle="1" w:styleId="WW8Num15z0">
    <w:name w:val="WW8Num15z0"/>
    <w:rsid w:val="00620141"/>
    <w:rPr>
      <w:rFonts w:ascii="Symbol" w:hAnsi="Symbol" w:cs="Symbol"/>
    </w:rPr>
  </w:style>
  <w:style w:type="character" w:customStyle="1" w:styleId="WW8Num15z1">
    <w:name w:val="WW8Num15z1"/>
    <w:rsid w:val="00620141"/>
    <w:rPr>
      <w:rFonts w:ascii="Courier New" w:hAnsi="Courier New" w:cs="Courier New"/>
    </w:rPr>
  </w:style>
  <w:style w:type="character" w:customStyle="1" w:styleId="WW8Num15z2">
    <w:name w:val="WW8Num15z2"/>
    <w:rsid w:val="00620141"/>
    <w:rPr>
      <w:rFonts w:ascii="Wingdings" w:hAnsi="Wingdings" w:cs="Wingdings"/>
    </w:rPr>
  </w:style>
  <w:style w:type="character" w:customStyle="1" w:styleId="WW8Num16z0">
    <w:name w:val="WW8Num16z0"/>
    <w:rsid w:val="00620141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sid w:val="00620141"/>
  </w:style>
  <w:style w:type="character" w:customStyle="1" w:styleId="WW8Num16z2">
    <w:name w:val="WW8Num16z2"/>
    <w:rsid w:val="00620141"/>
  </w:style>
  <w:style w:type="character" w:customStyle="1" w:styleId="WW8Num16z3">
    <w:name w:val="WW8Num16z3"/>
    <w:rsid w:val="00620141"/>
  </w:style>
  <w:style w:type="character" w:customStyle="1" w:styleId="WW8Num16z4">
    <w:name w:val="WW8Num16z4"/>
    <w:rsid w:val="00620141"/>
  </w:style>
  <w:style w:type="character" w:customStyle="1" w:styleId="WW8Num16z5">
    <w:name w:val="WW8Num16z5"/>
    <w:rsid w:val="00620141"/>
  </w:style>
  <w:style w:type="character" w:customStyle="1" w:styleId="WW8Num16z6">
    <w:name w:val="WW8Num16z6"/>
    <w:rsid w:val="00620141"/>
  </w:style>
  <w:style w:type="character" w:customStyle="1" w:styleId="WW8Num16z7">
    <w:name w:val="WW8Num16z7"/>
    <w:rsid w:val="00620141"/>
  </w:style>
  <w:style w:type="character" w:customStyle="1" w:styleId="WW8Num16z8">
    <w:name w:val="WW8Num16z8"/>
    <w:rsid w:val="00620141"/>
  </w:style>
  <w:style w:type="character" w:customStyle="1" w:styleId="WW8Num17z0">
    <w:name w:val="WW8Num17z0"/>
    <w:rsid w:val="00620141"/>
  </w:style>
  <w:style w:type="character" w:customStyle="1" w:styleId="WW8Num17z1">
    <w:name w:val="WW8Num17z1"/>
    <w:rsid w:val="00620141"/>
  </w:style>
  <w:style w:type="character" w:customStyle="1" w:styleId="WW8Num17z2">
    <w:name w:val="WW8Num17z2"/>
    <w:rsid w:val="00620141"/>
  </w:style>
  <w:style w:type="character" w:customStyle="1" w:styleId="WW8Num17z3">
    <w:name w:val="WW8Num17z3"/>
    <w:rsid w:val="00620141"/>
  </w:style>
  <w:style w:type="character" w:customStyle="1" w:styleId="WW8Num17z4">
    <w:name w:val="WW8Num17z4"/>
    <w:rsid w:val="00620141"/>
  </w:style>
  <w:style w:type="character" w:customStyle="1" w:styleId="WW8Num17z5">
    <w:name w:val="WW8Num17z5"/>
    <w:rsid w:val="00620141"/>
  </w:style>
  <w:style w:type="character" w:customStyle="1" w:styleId="WW8Num17z6">
    <w:name w:val="WW8Num17z6"/>
    <w:rsid w:val="00620141"/>
  </w:style>
  <w:style w:type="character" w:customStyle="1" w:styleId="WW8Num17z7">
    <w:name w:val="WW8Num17z7"/>
    <w:rsid w:val="00620141"/>
  </w:style>
  <w:style w:type="character" w:customStyle="1" w:styleId="WW8Num17z8">
    <w:name w:val="WW8Num17z8"/>
    <w:rsid w:val="00620141"/>
  </w:style>
  <w:style w:type="character" w:customStyle="1" w:styleId="WW8Num18z0">
    <w:name w:val="WW8Num18z0"/>
    <w:rsid w:val="00620141"/>
    <w:rPr>
      <w:rFonts w:ascii="Liberation Serif" w:hAnsi="Liberation Serif" w:cs="Liberation Serif"/>
    </w:rPr>
  </w:style>
  <w:style w:type="character" w:customStyle="1" w:styleId="WW8Num18z1">
    <w:name w:val="WW8Num18z1"/>
    <w:rsid w:val="00620141"/>
  </w:style>
  <w:style w:type="character" w:customStyle="1" w:styleId="WW8Num18z2">
    <w:name w:val="WW8Num18z2"/>
    <w:rsid w:val="00620141"/>
  </w:style>
  <w:style w:type="character" w:customStyle="1" w:styleId="WW8Num18z3">
    <w:name w:val="WW8Num18z3"/>
    <w:rsid w:val="00620141"/>
  </w:style>
  <w:style w:type="character" w:customStyle="1" w:styleId="WW8Num18z4">
    <w:name w:val="WW8Num18z4"/>
    <w:rsid w:val="00620141"/>
  </w:style>
  <w:style w:type="character" w:customStyle="1" w:styleId="WW8Num18z5">
    <w:name w:val="WW8Num18z5"/>
    <w:rsid w:val="00620141"/>
  </w:style>
  <w:style w:type="character" w:customStyle="1" w:styleId="WW8Num18z6">
    <w:name w:val="WW8Num18z6"/>
    <w:rsid w:val="00620141"/>
  </w:style>
  <w:style w:type="character" w:customStyle="1" w:styleId="WW8Num18z7">
    <w:name w:val="WW8Num18z7"/>
    <w:rsid w:val="00620141"/>
  </w:style>
  <w:style w:type="character" w:customStyle="1" w:styleId="WW8Num18z8">
    <w:name w:val="WW8Num18z8"/>
    <w:rsid w:val="00620141"/>
  </w:style>
  <w:style w:type="character" w:customStyle="1" w:styleId="WW8Num19z0">
    <w:name w:val="WW8Num19z0"/>
    <w:rsid w:val="00620141"/>
    <w:rPr>
      <w:rFonts w:ascii="Symbol" w:hAnsi="Symbol" w:cs="Symbol"/>
    </w:rPr>
  </w:style>
  <w:style w:type="character" w:customStyle="1" w:styleId="WW8Num19z1">
    <w:name w:val="WW8Num19z1"/>
    <w:rsid w:val="00620141"/>
    <w:rPr>
      <w:rFonts w:ascii="Symbol" w:hAnsi="Symbol" w:cs="Symbol"/>
      <w:sz w:val="22"/>
    </w:rPr>
  </w:style>
  <w:style w:type="character" w:customStyle="1" w:styleId="WW8Num19z2">
    <w:name w:val="WW8Num19z2"/>
    <w:rsid w:val="00620141"/>
  </w:style>
  <w:style w:type="character" w:customStyle="1" w:styleId="WW8Num19z3">
    <w:name w:val="WW8Num19z3"/>
    <w:rsid w:val="00620141"/>
  </w:style>
  <w:style w:type="character" w:customStyle="1" w:styleId="WW8Num19z4">
    <w:name w:val="WW8Num19z4"/>
    <w:rsid w:val="00620141"/>
  </w:style>
  <w:style w:type="character" w:customStyle="1" w:styleId="WW8Num19z5">
    <w:name w:val="WW8Num19z5"/>
    <w:rsid w:val="00620141"/>
  </w:style>
  <w:style w:type="character" w:customStyle="1" w:styleId="WW8Num19z6">
    <w:name w:val="WW8Num19z6"/>
    <w:rsid w:val="00620141"/>
  </w:style>
  <w:style w:type="character" w:customStyle="1" w:styleId="WW8Num19z7">
    <w:name w:val="WW8Num19z7"/>
    <w:rsid w:val="00620141"/>
  </w:style>
  <w:style w:type="character" w:customStyle="1" w:styleId="WW8Num19z8">
    <w:name w:val="WW8Num19z8"/>
    <w:rsid w:val="00620141"/>
  </w:style>
  <w:style w:type="character" w:customStyle="1" w:styleId="WW8Num20z0">
    <w:name w:val="WW8Num20z0"/>
    <w:rsid w:val="00620141"/>
    <w:rPr>
      <w:rFonts w:ascii="Symbol" w:hAnsi="Symbol" w:cs="Symbol"/>
    </w:rPr>
  </w:style>
  <w:style w:type="character" w:customStyle="1" w:styleId="WW8Num20z1">
    <w:name w:val="WW8Num20z1"/>
    <w:rsid w:val="00620141"/>
    <w:rPr>
      <w:rFonts w:ascii="Courier New" w:hAnsi="Courier New" w:cs="Courier New"/>
    </w:rPr>
  </w:style>
  <w:style w:type="character" w:customStyle="1" w:styleId="WW8Num20z2">
    <w:name w:val="WW8Num20z2"/>
    <w:rsid w:val="00620141"/>
    <w:rPr>
      <w:rFonts w:ascii="Wingdings" w:hAnsi="Wingdings" w:cs="Wingdings"/>
    </w:rPr>
  </w:style>
  <w:style w:type="character" w:customStyle="1" w:styleId="WW8Num21z0">
    <w:name w:val="WW8Num21z0"/>
    <w:rsid w:val="00620141"/>
  </w:style>
  <w:style w:type="character" w:customStyle="1" w:styleId="WW8Num21z1">
    <w:name w:val="WW8Num21z1"/>
    <w:rsid w:val="00620141"/>
  </w:style>
  <w:style w:type="character" w:customStyle="1" w:styleId="WW8Num21z2">
    <w:name w:val="WW8Num21z2"/>
    <w:rsid w:val="00620141"/>
  </w:style>
  <w:style w:type="character" w:customStyle="1" w:styleId="WW8Num21z3">
    <w:name w:val="WW8Num21z3"/>
    <w:rsid w:val="00620141"/>
  </w:style>
  <w:style w:type="character" w:customStyle="1" w:styleId="WW8Num21z4">
    <w:name w:val="WW8Num21z4"/>
    <w:rsid w:val="00620141"/>
  </w:style>
  <w:style w:type="character" w:customStyle="1" w:styleId="WW8Num21z5">
    <w:name w:val="WW8Num21z5"/>
    <w:rsid w:val="00620141"/>
  </w:style>
  <w:style w:type="character" w:customStyle="1" w:styleId="WW8Num21z6">
    <w:name w:val="WW8Num21z6"/>
    <w:rsid w:val="00620141"/>
  </w:style>
  <w:style w:type="character" w:customStyle="1" w:styleId="WW8Num21z7">
    <w:name w:val="WW8Num21z7"/>
    <w:rsid w:val="00620141"/>
  </w:style>
  <w:style w:type="character" w:customStyle="1" w:styleId="WW8Num21z8">
    <w:name w:val="WW8Num21z8"/>
    <w:rsid w:val="00620141"/>
  </w:style>
  <w:style w:type="character" w:customStyle="1" w:styleId="WW8Num22z0">
    <w:name w:val="WW8Num22z0"/>
    <w:rsid w:val="00620141"/>
    <w:rPr>
      <w:rFonts w:cs="Times New Roman"/>
    </w:rPr>
  </w:style>
  <w:style w:type="character" w:customStyle="1" w:styleId="WW8Num23z0">
    <w:name w:val="WW8Num23z0"/>
    <w:rsid w:val="00620141"/>
    <w:rPr>
      <w:b w:val="0"/>
      <w:iCs/>
      <w:spacing w:val="-1"/>
      <w:sz w:val="24"/>
      <w:szCs w:val="24"/>
    </w:rPr>
  </w:style>
  <w:style w:type="character" w:customStyle="1" w:styleId="WW8Num23z1">
    <w:name w:val="WW8Num23z1"/>
    <w:rsid w:val="00620141"/>
  </w:style>
  <w:style w:type="character" w:customStyle="1" w:styleId="WW8Num23z2">
    <w:name w:val="WW8Num23z2"/>
    <w:rsid w:val="00620141"/>
  </w:style>
  <w:style w:type="character" w:customStyle="1" w:styleId="WW8Num23z3">
    <w:name w:val="WW8Num23z3"/>
    <w:rsid w:val="00620141"/>
  </w:style>
  <w:style w:type="character" w:customStyle="1" w:styleId="WW8Num23z4">
    <w:name w:val="WW8Num23z4"/>
    <w:rsid w:val="00620141"/>
  </w:style>
  <w:style w:type="character" w:customStyle="1" w:styleId="WW8Num23z5">
    <w:name w:val="WW8Num23z5"/>
    <w:rsid w:val="00620141"/>
  </w:style>
  <w:style w:type="character" w:customStyle="1" w:styleId="WW8Num23z6">
    <w:name w:val="WW8Num23z6"/>
    <w:rsid w:val="00620141"/>
  </w:style>
  <w:style w:type="character" w:customStyle="1" w:styleId="WW8Num23z7">
    <w:name w:val="WW8Num23z7"/>
    <w:rsid w:val="00620141"/>
  </w:style>
  <w:style w:type="character" w:customStyle="1" w:styleId="WW8Num23z8">
    <w:name w:val="WW8Num23z8"/>
    <w:rsid w:val="00620141"/>
  </w:style>
  <w:style w:type="character" w:customStyle="1" w:styleId="WW8Num24z0">
    <w:name w:val="WW8Num24z0"/>
    <w:rsid w:val="00620141"/>
    <w:rPr>
      <w:rFonts w:ascii="Symbol" w:hAnsi="Symbol" w:cs="Symbol"/>
    </w:rPr>
  </w:style>
  <w:style w:type="character" w:customStyle="1" w:styleId="WW8Num24z1">
    <w:name w:val="WW8Num24z1"/>
    <w:rsid w:val="00620141"/>
    <w:rPr>
      <w:rFonts w:ascii="Courier New" w:hAnsi="Courier New" w:cs="Courier New"/>
    </w:rPr>
  </w:style>
  <w:style w:type="character" w:customStyle="1" w:styleId="WW8Num24z2">
    <w:name w:val="WW8Num24z2"/>
    <w:rsid w:val="00620141"/>
    <w:rPr>
      <w:rFonts w:ascii="Wingdings" w:hAnsi="Wingdings" w:cs="Wingdings"/>
    </w:rPr>
  </w:style>
  <w:style w:type="character" w:customStyle="1" w:styleId="WW8Num25z0">
    <w:name w:val="WW8Num25z0"/>
    <w:rsid w:val="00620141"/>
    <w:rPr>
      <w:rFonts w:ascii="Symbol" w:hAnsi="Symbol" w:cs="Symbol"/>
    </w:rPr>
  </w:style>
  <w:style w:type="character" w:customStyle="1" w:styleId="WW8Num25z1">
    <w:name w:val="WW8Num25z1"/>
    <w:rsid w:val="00620141"/>
    <w:rPr>
      <w:rFonts w:ascii="Courier New" w:hAnsi="Courier New" w:cs="Courier New"/>
    </w:rPr>
  </w:style>
  <w:style w:type="character" w:customStyle="1" w:styleId="WW8Num25z2">
    <w:name w:val="WW8Num25z2"/>
    <w:rsid w:val="00620141"/>
    <w:rPr>
      <w:rFonts w:ascii="Wingdings" w:hAnsi="Wingdings" w:cs="Wingdings"/>
    </w:rPr>
  </w:style>
  <w:style w:type="character" w:customStyle="1" w:styleId="WW8Num26z0">
    <w:name w:val="WW8Num26z0"/>
    <w:rsid w:val="00620141"/>
    <w:rPr>
      <w:rFonts w:ascii="Symbol" w:hAnsi="Symbol" w:cs="Symbol"/>
    </w:rPr>
  </w:style>
  <w:style w:type="character" w:customStyle="1" w:styleId="WW8Num26z1">
    <w:name w:val="WW8Num26z1"/>
    <w:rsid w:val="00620141"/>
    <w:rPr>
      <w:rFonts w:ascii="Courier New" w:hAnsi="Courier New" w:cs="Courier New"/>
    </w:rPr>
  </w:style>
  <w:style w:type="character" w:customStyle="1" w:styleId="WW8Num26z2">
    <w:name w:val="WW8Num26z2"/>
    <w:rsid w:val="00620141"/>
    <w:rPr>
      <w:rFonts w:ascii="Wingdings" w:hAnsi="Wingdings" w:cs="Wingdings"/>
    </w:rPr>
  </w:style>
  <w:style w:type="character" w:customStyle="1" w:styleId="WW8Num27z0">
    <w:name w:val="WW8Num27z0"/>
    <w:rsid w:val="00620141"/>
    <w:rPr>
      <w:rFonts w:ascii="Symbol" w:hAnsi="Symbol" w:cs="Symbol"/>
      <w:sz w:val="24"/>
      <w:szCs w:val="24"/>
    </w:rPr>
  </w:style>
  <w:style w:type="character" w:customStyle="1" w:styleId="WW8Num27z1">
    <w:name w:val="WW8Num27z1"/>
    <w:rsid w:val="00620141"/>
    <w:rPr>
      <w:rFonts w:ascii="Courier New" w:hAnsi="Courier New" w:cs="Courier New"/>
    </w:rPr>
  </w:style>
  <w:style w:type="character" w:customStyle="1" w:styleId="WW8Num27z2">
    <w:name w:val="WW8Num27z2"/>
    <w:rsid w:val="00620141"/>
    <w:rPr>
      <w:rFonts w:ascii="Wingdings" w:hAnsi="Wingdings" w:cs="Wingdings"/>
    </w:rPr>
  </w:style>
  <w:style w:type="character" w:customStyle="1" w:styleId="19">
    <w:name w:val="Основной шрифт абзаца1"/>
    <w:rsid w:val="00620141"/>
  </w:style>
  <w:style w:type="character" w:customStyle="1" w:styleId="WW8Num2z4">
    <w:name w:val="WW8Num2z4"/>
    <w:rsid w:val="00620141"/>
  </w:style>
  <w:style w:type="character" w:customStyle="1" w:styleId="WW8Num2z5">
    <w:name w:val="WW8Num2z5"/>
    <w:rsid w:val="00620141"/>
  </w:style>
  <w:style w:type="character" w:customStyle="1" w:styleId="WW8Num2z6">
    <w:name w:val="WW8Num2z6"/>
    <w:rsid w:val="00620141"/>
  </w:style>
  <w:style w:type="character" w:customStyle="1" w:styleId="WW8Num2z7">
    <w:name w:val="WW8Num2z7"/>
    <w:rsid w:val="00620141"/>
  </w:style>
  <w:style w:type="character" w:customStyle="1" w:styleId="WW8Num2z8">
    <w:name w:val="WW8Num2z8"/>
    <w:rsid w:val="00620141"/>
  </w:style>
  <w:style w:type="character" w:customStyle="1" w:styleId="WW8Num4z1">
    <w:name w:val="WW8Num4z1"/>
    <w:rsid w:val="00620141"/>
    <w:rPr>
      <w:rFonts w:ascii="Courier New" w:eastAsia="Courier New" w:hAnsi="Courier New" w:cs="Courier New"/>
    </w:rPr>
  </w:style>
  <w:style w:type="character" w:customStyle="1" w:styleId="WW8Num4z2">
    <w:name w:val="WW8Num4z2"/>
    <w:rsid w:val="00620141"/>
    <w:rPr>
      <w:rFonts w:ascii="Wingdings" w:eastAsia="Wingdings" w:hAnsi="Wingdings" w:cs="Wingdings"/>
    </w:rPr>
  </w:style>
  <w:style w:type="character" w:customStyle="1" w:styleId="WW8Num6z2">
    <w:name w:val="WW8Num6z2"/>
    <w:rsid w:val="00620141"/>
    <w:rPr>
      <w:rFonts w:ascii="Wingdings" w:eastAsia="Wingdings" w:hAnsi="Wingdings" w:cs="Wingdings"/>
    </w:rPr>
  </w:style>
  <w:style w:type="character" w:customStyle="1" w:styleId="WW8Num11z1">
    <w:name w:val="WW8Num11z1"/>
    <w:rsid w:val="00620141"/>
    <w:rPr>
      <w:rFonts w:ascii="Courier New" w:eastAsia="Courier New" w:hAnsi="Courier New" w:cs="Courier New"/>
    </w:rPr>
  </w:style>
  <w:style w:type="character" w:customStyle="1" w:styleId="WW8Num11z2">
    <w:name w:val="WW8Num11z2"/>
    <w:rsid w:val="00620141"/>
    <w:rPr>
      <w:rFonts w:ascii="Wingdings" w:eastAsia="Wingdings" w:hAnsi="Wingdings" w:cs="Wingdings"/>
    </w:rPr>
  </w:style>
  <w:style w:type="character" w:customStyle="1" w:styleId="WW8Num14z3">
    <w:name w:val="WW8Num14z3"/>
    <w:rsid w:val="00620141"/>
    <w:rPr>
      <w:rFonts w:ascii="Symbol" w:eastAsia="Symbol" w:hAnsi="Symbol" w:cs="Symbol"/>
    </w:rPr>
  </w:style>
  <w:style w:type="character" w:customStyle="1" w:styleId="WW8Num22z1">
    <w:name w:val="WW8Num22z1"/>
    <w:rsid w:val="00620141"/>
    <w:rPr>
      <w:rFonts w:ascii="Courier New" w:eastAsia="Courier New" w:hAnsi="Courier New" w:cs="Times New Roman"/>
    </w:rPr>
  </w:style>
  <w:style w:type="character" w:customStyle="1" w:styleId="WW8Num22z2">
    <w:name w:val="WW8Num22z2"/>
    <w:rsid w:val="00620141"/>
  </w:style>
  <w:style w:type="character" w:customStyle="1" w:styleId="WW8Num22z3">
    <w:name w:val="WW8Num22z3"/>
    <w:rsid w:val="00620141"/>
  </w:style>
  <w:style w:type="character" w:customStyle="1" w:styleId="WW8Num22z4">
    <w:name w:val="WW8Num22z4"/>
    <w:rsid w:val="00620141"/>
  </w:style>
  <w:style w:type="character" w:customStyle="1" w:styleId="WW8Num22z5">
    <w:name w:val="WW8Num22z5"/>
    <w:rsid w:val="00620141"/>
  </w:style>
  <w:style w:type="character" w:customStyle="1" w:styleId="WW8Num22z6">
    <w:name w:val="WW8Num22z6"/>
    <w:rsid w:val="00620141"/>
  </w:style>
  <w:style w:type="character" w:customStyle="1" w:styleId="WW8Num22z7">
    <w:name w:val="WW8Num22z7"/>
    <w:rsid w:val="00620141"/>
  </w:style>
  <w:style w:type="character" w:customStyle="1" w:styleId="WW8Num22z8">
    <w:name w:val="WW8Num22z8"/>
    <w:rsid w:val="00620141"/>
  </w:style>
  <w:style w:type="character" w:customStyle="1" w:styleId="WW8Num24z3">
    <w:name w:val="WW8Num24z3"/>
    <w:rsid w:val="00620141"/>
  </w:style>
  <w:style w:type="character" w:customStyle="1" w:styleId="WW8Num24z4">
    <w:name w:val="WW8Num24z4"/>
    <w:rsid w:val="00620141"/>
  </w:style>
  <w:style w:type="character" w:customStyle="1" w:styleId="WW8Num24z5">
    <w:name w:val="WW8Num24z5"/>
    <w:rsid w:val="00620141"/>
  </w:style>
  <w:style w:type="character" w:customStyle="1" w:styleId="WW8Num24z6">
    <w:name w:val="WW8Num24z6"/>
    <w:rsid w:val="00620141"/>
  </w:style>
  <w:style w:type="character" w:customStyle="1" w:styleId="WW8Num24z7">
    <w:name w:val="WW8Num24z7"/>
    <w:rsid w:val="00620141"/>
  </w:style>
  <w:style w:type="character" w:customStyle="1" w:styleId="WW8Num24z8">
    <w:name w:val="WW8Num24z8"/>
    <w:rsid w:val="00620141"/>
  </w:style>
  <w:style w:type="character" w:customStyle="1" w:styleId="WW8Num25z3">
    <w:name w:val="WW8Num25z3"/>
    <w:rsid w:val="00620141"/>
  </w:style>
  <w:style w:type="character" w:customStyle="1" w:styleId="WW8Num25z4">
    <w:name w:val="WW8Num25z4"/>
    <w:rsid w:val="00620141"/>
  </w:style>
  <w:style w:type="character" w:customStyle="1" w:styleId="WW8Num25z5">
    <w:name w:val="WW8Num25z5"/>
    <w:rsid w:val="00620141"/>
  </w:style>
  <w:style w:type="character" w:customStyle="1" w:styleId="WW8Num25z6">
    <w:name w:val="WW8Num25z6"/>
    <w:rsid w:val="00620141"/>
  </w:style>
  <w:style w:type="character" w:customStyle="1" w:styleId="WW8Num25z7">
    <w:name w:val="WW8Num25z7"/>
    <w:rsid w:val="00620141"/>
  </w:style>
  <w:style w:type="character" w:customStyle="1" w:styleId="WW8Num25z8">
    <w:name w:val="WW8Num25z8"/>
    <w:rsid w:val="00620141"/>
  </w:style>
  <w:style w:type="character" w:customStyle="1" w:styleId="WW8Num26z3">
    <w:name w:val="WW8Num26z3"/>
    <w:rsid w:val="00620141"/>
  </w:style>
  <w:style w:type="character" w:customStyle="1" w:styleId="WW8Num26z4">
    <w:name w:val="WW8Num26z4"/>
    <w:rsid w:val="00620141"/>
  </w:style>
  <w:style w:type="character" w:customStyle="1" w:styleId="WW8Num26z5">
    <w:name w:val="WW8Num26z5"/>
    <w:rsid w:val="00620141"/>
  </w:style>
  <w:style w:type="character" w:customStyle="1" w:styleId="WW8Num26z6">
    <w:name w:val="WW8Num26z6"/>
    <w:rsid w:val="00620141"/>
  </w:style>
  <w:style w:type="character" w:customStyle="1" w:styleId="WW8Num26z7">
    <w:name w:val="WW8Num26z7"/>
    <w:rsid w:val="00620141"/>
  </w:style>
  <w:style w:type="character" w:customStyle="1" w:styleId="WW8Num26z8">
    <w:name w:val="WW8Num26z8"/>
    <w:rsid w:val="00620141"/>
  </w:style>
  <w:style w:type="character" w:customStyle="1" w:styleId="WW8NumSt23z0">
    <w:name w:val="WW8NumSt23z0"/>
    <w:rsid w:val="00620141"/>
    <w:rPr>
      <w:rFonts w:ascii="Times New Roman" w:eastAsia="Times New Roman" w:hAnsi="Times New Roman" w:cs="Times New Roman"/>
      <w:sz w:val="24"/>
      <w:szCs w:val="24"/>
    </w:rPr>
  </w:style>
  <w:style w:type="character" w:customStyle="1" w:styleId="Internetlink">
    <w:name w:val="Internet link"/>
    <w:rsid w:val="00620141"/>
    <w:rPr>
      <w:color w:val="0000FF"/>
      <w:u w:val="single"/>
    </w:rPr>
  </w:style>
  <w:style w:type="character" w:customStyle="1" w:styleId="aff3">
    <w:name w:val="Название Знак"/>
    <w:rsid w:val="00620141"/>
    <w:rPr>
      <w:b/>
      <w:sz w:val="22"/>
      <w:lang w:val="ru-RU" w:bidi="ar-SA"/>
    </w:rPr>
  </w:style>
  <w:style w:type="character" w:customStyle="1" w:styleId="BodyTextIndentChar">
    <w:name w:val="Body Text Indent Char"/>
    <w:rsid w:val="00620141"/>
    <w:rPr>
      <w:rFonts w:ascii="Times New Roman" w:eastAsia="Times New Roman" w:hAnsi="Times New Roman" w:cs="Times New Roman"/>
      <w:sz w:val="20"/>
      <w:szCs w:val="20"/>
    </w:rPr>
  </w:style>
  <w:style w:type="character" w:customStyle="1" w:styleId="c11c21">
    <w:name w:val="c11 c21"/>
    <w:rsid w:val="00620141"/>
    <w:rPr>
      <w:rFonts w:cs="Times New Roman"/>
    </w:rPr>
  </w:style>
  <w:style w:type="character" w:customStyle="1" w:styleId="34">
    <w:name w:val="Основной текст с отступом 3 Знак"/>
    <w:rsid w:val="00620141"/>
    <w:rPr>
      <w:sz w:val="16"/>
      <w:szCs w:val="16"/>
    </w:rPr>
  </w:style>
  <w:style w:type="paragraph" w:customStyle="1" w:styleId="1a">
    <w:name w:val="Заголовок1"/>
    <w:basedOn w:val="a"/>
    <w:next w:val="af7"/>
    <w:rsid w:val="00620141"/>
    <w:pPr>
      <w:keepNext/>
      <w:widowControl w:val="0"/>
      <w:suppressAutoHyphens/>
      <w:spacing w:before="240" w:after="120"/>
      <w:textAlignment w:val="baseline"/>
    </w:pPr>
    <w:rPr>
      <w:rFonts w:ascii="Liberation Sans" w:eastAsia="Microsoft YaHei" w:hAnsi="Liberation Sans" w:cs="Mangal"/>
      <w:kern w:val="1"/>
      <w:sz w:val="28"/>
      <w:szCs w:val="28"/>
      <w:lang w:eastAsia="zh-CN" w:bidi="hi-IN"/>
    </w:rPr>
  </w:style>
  <w:style w:type="paragraph" w:styleId="aff4">
    <w:name w:val="List"/>
    <w:basedOn w:val="Textbody"/>
    <w:rsid w:val="00620141"/>
    <w:rPr>
      <w:rFonts w:cs="Mangal"/>
    </w:rPr>
  </w:style>
  <w:style w:type="paragraph" w:customStyle="1" w:styleId="Textbody">
    <w:name w:val="Text body"/>
    <w:basedOn w:val="Standard"/>
    <w:rsid w:val="00620141"/>
    <w:pPr>
      <w:spacing w:after="120"/>
    </w:pPr>
    <w:rPr>
      <w:sz w:val="24"/>
      <w:szCs w:val="24"/>
    </w:rPr>
  </w:style>
  <w:style w:type="paragraph" w:styleId="aff5">
    <w:name w:val="caption"/>
    <w:basedOn w:val="a"/>
    <w:qFormat/>
    <w:rsid w:val="00620141"/>
    <w:pPr>
      <w:widowControl w:val="0"/>
      <w:suppressLineNumbers/>
      <w:suppressAutoHyphens/>
      <w:spacing w:before="120" w:after="120"/>
      <w:textAlignment w:val="baseline"/>
    </w:pPr>
    <w:rPr>
      <w:rFonts w:ascii="Liberation Serif" w:eastAsia="SimSun" w:hAnsi="Liberation Serif" w:cs="Mangal"/>
      <w:i/>
      <w:iCs/>
      <w:kern w:val="1"/>
      <w:lang w:eastAsia="zh-CN" w:bidi="hi-IN"/>
    </w:rPr>
  </w:style>
  <w:style w:type="paragraph" w:customStyle="1" w:styleId="1b">
    <w:name w:val="Указатель1"/>
    <w:basedOn w:val="a"/>
    <w:rsid w:val="00620141"/>
    <w:pPr>
      <w:widowControl w:val="0"/>
      <w:suppressLineNumbers/>
      <w:suppressAutoHyphens/>
      <w:textAlignment w:val="baseline"/>
    </w:pPr>
    <w:rPr>
      <w:rFonts w:ascii="Liberation Serif" w:eastAsia="SimSun" w:hAnsi="Liberation Serif" w:cs="Mangal"/>
      <w:kern w:val="1"/>
      <w:lang w:eastAsia="zh-CN" w:bidi="hi-IN"/>
    </w:rPr>
  </w:style>
  <w:style w:type="paragraph" w:customStyle="1" w:styleId="Heading">
    <w:name w:val="Heading"/>
    <w:basedOn w:val="Standard"/>
    <w:next w:val="Textbody"/>
    <w:rsid w:val="00620141"/>
    <w:pPr>
      <w:jc w:val="center"/>
    </w:pPr>
    <w:rPr>
      <w:b/>
      <w:sz w:val="22"/>
      <w:szCs w:val="20"/>
    </w:rPr>
  </w:style>
  <w:style w:type="paragraph" w:customStyle="1" w:styleId="1c">
    <w:name w:val="Название объекта1"/>
    <w:basedOn w:val="Standard"/>
    <w:rsid w:val="0062014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620141"/>
    <w:pPr>
      <w:suppressLineNumbers/>
    </w:pPr>
    <w:rPr>
      <w:rFonts w:cs="Mangal"/>
      <w:sz w:val="24"/>
    </w:rPr>
  </w:style>
  <w:style w:type="paragraph" w:customStyle="1" w:styleId="Textbodyindent">
    <w:name w:val="Text body indent"/>
    <w:basedOn w:val="Standard"/>
    <w:rsid w:val="00620141"/>
    <w:pPr>
      <w:spacing w:after="120"/>
      <w:ind w:left="283"/>
    </w:pPr>
    <w:rPr>
      <w:sz w:val="20"/>
      <w:szCs w:val="20"/>
    </w:rPr>
  </w:style>
  <w:style w:type="paragraph" w:customStyle="1" w:styleId="FR2">
    <w:name w:val="FR2"/>
    <w:rsid w:val="00620141"/>
    <w:pPr>
      <w:widowControl w:val="0"/>
      <w:suppressAutoHyphens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kern w:val="1"/>
      <w:sz w:val="32"/>
      <w:szCs w:val="20"/>
      <w:lang w:eastAsia="zh-CN"/>
    </w:rPr>
  </w:style>
  <w:style w:type="paragraph" w:customStyle="1" w:styleId="TableContents">
    <w:name w:val="Table Contents"/>
    <w:basedOn w:val="Standard"/>
    <w:rsid w:val="00620141"/>
    <w:pPr>
      <w:widowControl w:val="0"/>
      <w:suppressLineNumbers/>
    </w:pPr>
    <w:rPr>
      <w:rFonts w:eastAsia="SimSun" w:cs="Tahoma"/>
      <w:sz w:val="24"/>
      <w:szCs w:val="24"/>
      <w:lang w:bidi="hi-IN"/>
    </w:rPr>
  </w:style>
  <w:style w:type="paragraph" w:customStyle="1" w:styleId="tabletext">
    <w:name w:val="tabletext"/>
    <w:basedOn w:val="Standard"/>
    <w:rsid w:val="00620141"/>
    <w:pPr>
      <w:widowControl w:val="0"/>
      <w:spacing w:before="280" w:after="280"/>
    </w:pPr>
    <w:rPr>
      <w:rFonts w:eastAsia="SimSun" w:cs="Tahoma"/>
      <w:sz w:val="24"/>
      <w:szCs w:val="24"/>
      <w:lang w:bidi="hi-IN"/>
    </w:rPr>
  </w:style>
  <w:style w:type="paragraph" w:customStyle="1" w:styleId="text">
    <w:name w:val="text"/>
    <w:basedOn w:val="Standard"/>
    <w:rsid w:val="00620141"/>
    <w:pPr>
      <w:spacing w:before="48" w:after="48"/>
      <w:ind w:firstLine="384"/>
      <w:jc w:val="both"/>
    </w:pPr>
    <w:rPr>
      <w:sz w:val="24"/>
      <w:szCs w:val="24"/>
    </w:rPr>
  </w:style>
  <w:style w:type="paragraph" w:customStyle="1" w:styleId="210">
    <w:name w:val="Основной текст 21"/>
    <w:basedOn w:val="Standard"/>
    <w:rsid w:val="00620141"/>
    <w:pPr>
      <w:spacing w:line="100" w:lineRule="atLeast"/>
    </w:pPr>
    <w:rPr>
      <w:rFonts w:cs="Tahoma"/>
      <w:sz w:val="24"/>
      <w:szCs w:val="24"/>
      <w:lang w:bidi="hi-IN"/>
    </w:rPr>
  </w:style>
  <w:style w:type="paragraph" w:customStyle="1" w:styleId="aff6">
    <w:name w:val="Новый"/>
    <w:basedOn w:val="Standard"/>
    <w:rsid w:val="00620141"/>
    <w:pPr>
      <w:spacing w:line="360" w:lineRule="auto"/>
      <w:ind w:firstLine="454"/>
      <w:jc w:val="both"/>
    </w:pPr>
    <w:rPr>
      <w:rFonts w:eastAsia="Calibri"/>
      <w:sz w:val="28"/>
      <w:szCs w:val="24"/>
    </w:rPr>
  </w:style>
  <w:style w:type="paragraph" w:customStyle="1" w:styleId="1d">
    <w:name w:val="Красная строка1"/>
    <w:basedOn w:val="Textbody"/>
    <w:rsid w:val="00620141"/>
    <w:pPr>
      <w:ind w:firstLine="210"/>
    </w:pPr>
    <w:rPr>
      <w:rFonts w:eastAsia="MS Mincho"/>
      <w:lang w:eastAsia="ja-JP"/>
    </w:rPr>
  </w:style>
  <w:style w:type="paragraph" w:customStyle="1" w:styleId="TableHeading">
    <w:name w:val="Table Heading"/>
    <w:basedOn w:val="TableContents"/>
    <w:rsid w:val="00620141"/>
    <w:pPr>
      <w:jc w:val="center"/>
    </w:pPr>
    <w:rPr>
      <w:b/>
      <w:bCs/>
    </w:rPr>
  </w:style>
  <w:style w:type="paragraph" w:customStyle="1" w:styleId="aff7">
    <w:name w:val="Содержимое таблицы"/>
    <w:basedOn w:val="a"/>
    <w:rsid w:val="00620141"/>
    <w:pPr>
      <w:widowControl w:val="0"/>
      <w:suppressLineNumbers/>
      <w:suppressAutoHyphens/>
      <w:textAlignment w:val="baseline"/>
    </w:pPr>
    <w:rPr>
      <w:rFonts w:ascii="Liberation Serif" w:eastAsia="SimSun" w:hAnsi="Liberation Serif" w:cs="Mangal"/>
      <w:kern w:val="1"/>
      <w:lang w:eastAsia="zh-CN" w:bidi="hi-IN"/>
    </w:rPr>
  </w:style>
  <w:style w:type="paragraph" w:customStyle="1" w:styleId="aff8">
    <w:name w:val="Заголовок таблицы"/>
    <w:basedOn w:val="aff7"/>
    <w:rsid w:val="00620141"/>
    <w:pPr>
      <w:jc w:val="center"/>
    </w:pPr>
    <w:rPr>
      <w:b/>
      <w:bCs/>
    </w:rPr>
  </w:style>
  <w:style w:type="paragraph" w:customStyle="1" w:styleId="c90">
    <w:name w:val="c90"/>
    <w:basedOn w:val="a"/>
    <w:rsid w:val="00620141"/>
    <w:pPr>
      <w:spacing w:before="100" w:beforeAutospacing="1" w:after="100" w:afterAutospacing="1"/>
    </w:pPr>
  </w:style>
  <w:style w:type="character" w:customStyle="1" w:styleId="c13">
    <w:name w:val="c13"/>
    <w:rsid w:val="00620141"/>
  </w:style>
  <w:style w:type="character" w:customStyle="1" w:styleId="c5">
    <w:name w:val="c5"/>
    <w:rsid w:val="00620141"/>
  </w:style>
  <w:style w:type="table" w:customStyle="1" w:styleId="TableNormal">
    <w:name w:val="Table Normal"/>
    <w:uiPriority w:val="2"/>
    <w:semiHidden/>
    <w:unhideWhenUsed/>
    <w:qFormat/>
    <w:rsid w:val="008904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3034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3034" TargetMode="External"/><Relationship Id="rId20" Type="http://schemas.openxmlformats.org/officeDocument/2006/relationships/hyperlink" Target="https://m.edsoo.ru/7f41303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3034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3034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m.edsoo.ru/7f413034" TargetMode="External"/><Relationship Id="rId19" Type="http://schemas.openxmlformats.org/officeDocument/2006/relationships/hyperlink" Target="https://m.edsoo.ru/7f4130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4455</Words>
  <Characters>25399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школа</dc:creator>
  <cp:lastModifiedBy>Marija</cp:lastModifiedBy>
  <cp:revision>2</cp:revision>
  <cp:lastPrinted>2025-12-12T02:58:00Z</cp:lastPrinted>
  <dcterms:created xsi:type="dcterms:W3CDTF">2025-12-12T04:45:00Z</dcterms:created>
  <dcterms:modified xsi:type="dcterms:W3CDTF">2025-12-12T04:45:00Z</dcterms:modified>
</cp:coreProperties>
</file>